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28D6F9" w14:textId="77777777" w:rsidR="005F7FA7" w:rsidRPr="005F7FA7" w:rsidRDefault="005F7FA7" w:rsidP="005F7FA7">
      <w:pPr>
        <w:spacing w:before="98" w:line="440" w:lineRule="exact"/>
        <w:ind w:left="3521" w:right="4136"/>
        <w:rPr>
          <w:rFonts w:ascii="Calibri" w:hAnsi="Calibri" w:cs="Calibri"/>
          <w:sz w:val="16"/>
          <w:szCs w:val="16"/>
        </w:rPr>
      </w:pPr>
      <w:r w:rsidRPr="005F7FA7">
        <w:rPr>
          <w:rFonts w:ascii="Calibri" w:hAnsi="Calibri" w:cs="Calibri"/>
          <w:sz w:val="16"/>
          <w:szCs w:val="16"/>
        </w:rPr>
        <w:t>Yaqub Corona</w:t>
      </w:r>
    </w:p>
    <w:p w14:paraId="088ACA19" w14:textId="3C9F3108" w:rsidR="006774FB" w:rsidRPr="005F7FA7" w:rsidRDefault="005F7FA7" w:rsidP="005F7FA7">
      <w:pPr>
        <w:spacing w:before="98" w:line="440" w:lineRule="exact"/>
        <w:ind w:left="3521" w:right="4136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position w:val="-1"/>
          <w:sz w:val="16"/>
          <w:szCs w:val="16"/>
        </w:rPr>
        <w:t>W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position w:val="-1"/>
          <w:sz w:val="16"/>
          <w:szCs w:val="16"/>
        </w:rPr>
        <w:t>b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position w:val="-1"/>
          <w:sz w:val="16"/>
          <w:szCs w:val="16"/>
        </w:rPr>
        <w:t>ve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position w:val="-1"/>
          <w:sz w:val="16"/>
          <w:szCs w:val="16"/>
        </w:rPr>
        <w:t>r</w:t>
      </w:r>
    </w:p>
    <w:p w14:paraId="4F77C426" w14:textId="77777777" w:rsidR="006774FB" w:rsidRPr="005F7FA7" w:rsidRDefault="006774FB">
      <w:pPr>
        <w:spacing w:before="7" w:line="220" w:lineRule="exact"/>
        <w:rPr>
          <w:rFonts w:asciiTheme="majorHAnsi" w:hAnsiTheme="majorHAnsi"/>
          <w:sz w:val="16"/>
          <w:szCs w:val="16"/>
        </w:rPr>
        <w:sectPr w:rsidR="006774FB" w:rsidRPr="005F7FA7">
          <w:pgSz w:w="11920" w:h="16840"/>
          <w:pgMar w:top="760" w:right="1000" w:bottom="280" w:left="640" w:header="720" w:footer="720" w:gutter="0"/>
          <w:cols w:space="720"/>
        </w:sectPr>
      </w:pPr>
    </w:p>
    <w:p w14:paraId="40ACBFF2" w14:textId="77777777" w:rsidR="006774FB" w:rsidRPr="005F7FA7" w:rsidRDefault="005F7FA7">
      <w:pPr>
        <w:spacing w:before="74"/>
        <w:ind w:left="22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7"/>
          <w:sz w:val="16"/>
          <w:szCs w:val="16"/>
        </w:rPr>
        <w:t>A</w:t>
      </w:r>
      <w:r w:rsidRPr="005F7FA7">
        <w:rPr>
          <w:rFonts w:asciiTheme="majorHAnsi" w:hAnsiTheme="majorHAnsi"/>
          <w:spacing w:val="9"/>
          <w:sz w:val="16"/>
          <w:szCs w:val="16"/>
        </w:rPr>
        <w:t>R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7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8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>X</w:t>
      </w:r>
      <w:r w:rsidRPr="005F7FA7">
        <w:rPr>
          <w:rFonts w:asciiTheme="majorHAnsi" w:hAnsiTheme="majorHAnsi"/>
          <w:spacing w:val="9"/>
          <w:sz w:val="16"/>
          <w:szCs w:val="16"/>
        </w:rPr>
        <w:t>P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R</w:t>
      </w:r>
      <w:r w:rsidRPr="005F7FA7">
        <w:rPr>
          <w:rFonts w:asciiTheme="majorHAnsi" w:hAnsiTheme="majorHAnsi"/>
          <w:spacing w:val="10"/>
          <w:sz w:val="16"/>
          <w:szCs w:val="16"/>
        </w:rPr>
        <w:t>T</w:t>
      </w:r>
      <w:r w:rsidRPr="005F7FA7">
        <w:rPr>
          <w:rFonts w:asciiTheme="majorHAnsi" w:hAnsiTheme="majorHAnsi"/>
          <w:spacing w:val="8"/>
          <w:sz w:val="16"/>
          <w:szCs w:val="16"/>
        </w:rPr>
        <w:t>I</w:t>
      </w:r>
      <w:r w:rsidRPr="005F7FA7">
        <w:rPr>
          <w:rFonts w:asciiTheme="majorHAnsi" w:hAnsiTheme="majorHAnsi"/>
          <w:spacing w:val="7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</w:p>
    <w:p w14:paraId="3E4C6E19" w14:textId="77777777" w:rsidR="006774FB" w:rsidRPr="005F7FA7" w:rsidRDefault="006774FB">
      <w:pPr>
        <w:spacing w:before="9" w:line="260" w:lineRule="exact"/>
        <w:rPr>
          <w:rFonts w:asciiTheme="majorHAnsi" w:hAnsiTheme="majorHAnsi"/>
          <w:sz w:val="16"/>
          <w:szCs w:val="16"/>
        </w:rPr>
      </w:pPr>
    </w:p>
    <w:p w14:paraId="15287DFD" w14:textId="77777777" w:rsidR="006774FB" w:rsidRPr="005F7FA7" w:rsidRDefault="005F7FA7">
      <w:pPr>
        <w:ind w:left="22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6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z w:val="16"/>
          <w:szCs w:val="16"/>
        </w:rPr>
        <w:t>h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 xml:space="preserve"> E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ng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is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n</w:t>
      </w:r>
    </w:p>
    <w:p w14:paraId="4D7622A2" w14:textId="77777777" w:rsidR="006774FB" w:rsidRPr="005F7FA7" w:rsidRDefault="006774FB">
      <w:pPr>
        <w:spacing w:before="18" w:line="280" w:lineRule="exact"/>
        <w:rPr>
          <w:rFonts w:asciiTheme="majorHAnsi" w:hAnsiTheme="majorHAnsi"/>
          <w:sz w:val="16"/>
          <w:szCs w:val="16"/>
        </w:rPr>
      </w:pPr>
    </w:p>
    <w:p w14:paraId="481B84E1" w14:textId="77777777" w:rsidR="006774FB" w:rsidRPr="005F7FA7" w:rsidRDefault="005F7FA7">
      <w:pPr>
        <w:spacing w:line="275" w:lineRule="auto"/>
        <w:ind w:left="224" w:right="72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tif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y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ec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hn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 xml:space="preserve">l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u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on</w:t>
      </w:r>
      <w:r w:rsidRPr="005F7FA7">
        <w:rPr>
          <w:rFonts w:asciiTheme="majorHAnsi" w:hAnsiTheme="majorHAnsi"/>
          <w:i/>
          <w:sz w:val="16"/>
          <w:szCs w:val="16"/>
        </w:rPr>
        <w:t>s</w:t>
      </w:r>
    </w:p>
    <w:p w14:paraId="62C59862" w14:textId="77777777" w:rsidR="006774FB" w:rsidRPr="005F7FA7" w:rsidRDefault="006774FB">
      <w:pPr>
        <w:spacing w:before="8" w:line="260" w:lineRule="exact"/>
        <w:rPr>
          <w:rFonts w:asciiTheme="majorHAnsi" w:hAnsiTheme="majorHAnsi"/>
          <w:sz w:val="16"/>
          <w:szCs w:val="16"/>
        </w:rPr>
      </w:pPr>
    </w:p>
    <w:p w14:paraId="5173CFFA" w14:textId="77777777" w:rsidR="006774FB" w:rsidRPr="005F7FA7" w:rsidRDefault="005F7FA7">
      <w:pPr>
        <w:spacing w:line="552" w:lineRule="auto"/>
        <w:ind w:left="224" w:right="875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4"/>
          <w:sz w:val="16"/>
          <w:szCs w:val="16"/>
        </w:rPr>
        <w:t>Cli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 xml:space="preserve"> f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7"/>
          <w:sz w:val="16"/>
          <w:szCs w:val="16"/>
        </w:rPr>
        <w:t>k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i/>
          <w:spacing w:val="7"/>
          <w:sz w:val="16"/>
          <w:szCs w:val="16"/>
        </w:rPr>
        <w:t>l</w:t>
      </w:r>
      <w:r w:rsidRPr="005F7FA7">
        <w:rPr>
          <w:rFonts w:asciiTheme="majorHAnsi" w:hAnsiTheme="majorHAnsi"/>
          <w:i/>
          <w:sz w:val="16"/>
          <w:szCs w:val="16"/>
        </w:rPr>
        <w:t xml:space="preserve">s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Tr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oub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hoo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 xml:space="preserve">g 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J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v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aS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ri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i/>
          <w:sz w:val="16"/>
          <w:szCs w:val="16"/>
        </w:rPr>
        <w:t>t</w:t>
      </w:r>
    </w:p>
    <w:p w14:paraId="62FE84A2" w14:textId="77777777" w:rsidR="006774FB" w:rsidRPr="005F7FA7" w:rsidRDefault="005F7FA7">
      <w:pPr>
        <w:spacing w:before="10"/>
        <w:ind w:left="22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4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b</w:t>
      </w:r>
      <w:r w:rsidRPr="005F7FA7">
        <w:rPr>
          <w:rFonts w:asciiTheme="majorHAnsi" w:hAnsiTheme="majorHAnsi"/>
          <w:i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aph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z w:val="16"/>
          <w:szCs w:val="16"/>
        </w:rPr>
        <w:t>s</w:t>
      </w:r>
    </w:p>
    <w:p w14:paraId="59331A62" w14:textId="77777777" w:rsidR="006774FB" w:rsidRPr="005F7FA7" w:rsidRDefault="006774FB">
      <w:pPr>
        <w:spacing w:before="20" w:line="240" w:lineRule="exact"/>
        <w:rPr>
          <w:rFonts w:asciiTheme="majorHAnsi" w:hAnsiTheme="majorHAnsi"/>
          <w:sz w:val="16"/>
          <w:szCs w:val="16"/>
        </w:rPr>
      </w:pPr>
    </w:p>
    <w:p w14:paraId="18881226" w14:textId="77777777" w:rsidR="006774FB" w:rsidRPr="005F7FA7" w:rsidRDefault="005F7FA7">
      <w:pPr>
        <w:ind w:left="22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5"/>
          <w:sz w:val="16"/>
          <w:szCs w:val="16"/>
        </w:rPr>
        <w:t>B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u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fi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x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</w:p>
    <w:p w14:paraId="372CE88A" w14:textId="77777777" w:rsidR="006774FB" w:rsidRPr="005F7FA7" w:rsidRDefault="006774FB">
      <w:pPr>
        <w:spacing w:line="100" w:lineRule="exact"/>
        <w:rPr>
          <w:rFonts w:asciiTheme="majorHAnsi" w:hAnsiTheme="majorHAnsi"/>
          <w:sz w:val="16"/>
          <w:szCs w:val="16"/>
        </w:rPr>
      </w:pPr>
    </w:p>
    <w:p w14:paraId="50E1BA77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EBB5A3E" w14:textId="77777777" w:rsidR="006774FB" w:rsidRPr="005F7FA7" w:rsidRDefault="005F7FA7">
      <w:pPr>
        <w:spacing w:line="532" w:lineRule="auto"/>
        <w:ind w:left="224" w:right="22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5"/>
          <w:sz w:val="16"/>
          <w:szCs w:val="16"/>
        </w:rPr>
        <w:t>B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u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 xml:space="preserve"> t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em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Im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ag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0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opp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da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i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1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rit</w:t>
      </w:r>
      <w:r w:rsidRPr="005F7FA7">
        <w:rPr>
          <w:rFonts w:asciiTheme="majorHAnsi" w:hAnsiTheme="majorHAnsi"/>
          <w:i/>
          <w:sz w:val="16"/>
          <w:szCs w:val="16"/>
        </w:rPr>
        <w:t>y</w:t>
      </w:r>
    </w:p>
    <w:p w14:paraId="7481F5C1" w14:textId="77777777" w:rsidR="006774FB" w:rsidRPr="005F7FA7" w:rsidRDefault="005F7FA7">
      <w:pPr>
        <w:spacing w:line="220" w:lineRule="exact"/>
        <w:ind w:left="22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5"/>
          <w:sz w:val="16"/>
          <w:szCs w:val="16"/>
        </w:rPr>
        <w:t>B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u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 xml:space="preserve"> f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un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ona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lit</w:t>
      </w:r>
      <w:r w:rsidRPr="005F7FA7">
        <w:rPr>
          <w:rFonts w:asciiTheme="majorHAnsi" w:hAnsiTheme="majorHAnsi"/>
          <w:i/>
          <w:sz w:val="16"/>
          <w:szCs w:val="16"/>
        </w:rPr>
        <w:t>y</w:t>
      </w:r>
    </w:p>
    <w:p w14:paraId="38BDE96C" w14:textId="77777777" w:rsidR="006774FB" w:rsidRPr="005F7FA7" w:rsidRDefault="006774FB">
      <w:pPr>
        <w:spacing w:before="18" w:line="280" w:lineRule="exact"/>
        <w:rPr>
          <w:rFonts w:asciiTheme="majorHAnsi" w:hAnsiTheme="majorHAnsi"/>
          <w:sz w:val="16"/>
          <w:szCs w:val="16"/>
        </w:rPr>
      </w:pPr>
    </w:p>
    <w:p w14:paraId="68B094E5" w14:textId="77777777" w:rsidR="006774FB" w:rsidRPr="005F7FA7" w:rsidRDefault="005F7FA7">
      <w:pPr>
        <w:spacing w:line="277" w:lineRule="auto"/>
        <w:ind w:left="224" w:right="1086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4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b</w:t>
      </w:r>
      <w:r w:rsidRPr="005F7FA7">
        <w:rPr>
          <w:rFonts w:asciiTheme="majorHAnsi" w:hAnsiTheme="majorHAnsi"/>
          <w:i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app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 xml:space="preserve">n 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eve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op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me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t</w:t>
      </w:r>
    </w:p>
    <w:p w14:paraId="594D0C07" w14:textId="77777777" w:rsidR="006774FB" w:rsidRPr="005F7FA7" w:rsidRDefault="006774FB">
      <w:pPr>
        <w:spacing w:before="3" w:line="260" w:lineRule="exact"/>
        <w:rPr>
          <w:rFonts w:asciiTheme="majorHAnsi" w:hAnsiTheme="majorHAnsi"/>
          <w:sz w:val="16"/>
          <w:szCs w:val="16"/>
        </w:rPr>
      </w:pPr>
    </w:p>
    <w:p w14:paraId="7BD34587" w14:textId="77777777" w:rsidR="006774FB" w:rsidRPr="005F7FA7" w:rsidRDefault="005F7FA7">
      <w:pPr>
        <w:ind w:left="22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4"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ob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app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6"/>
          <w:sz w:val="16"/>
          <w:szCs w:val="16"/>
        </w:rPr>
        <w:t>on</w:t>
      </w:r>
      <w:r w:rsidRPr="005F7FA7">
        <w:rPr>
          <w:rFonts w:asciiTheme="majorHAnsi" w:hAnsiTheme="majorHAnsi"/>
          <w:i/>
          <w:sz w:val="16"/>
          <w:szCs w:val="16"/>
        </w:rPr>
        <w:t>s</w:t>
      </w:r>
    </w:p>
    <w:p w14:paraId="731F35D7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0F61653B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675401B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B292412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459C5B1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301FA95" w14:textId="77777777" w:rsidR="006774FB" w:rsidRPr="005F7FA7" w:rsidRDefault="006774FB">
      <w:pPr>
        <w:spacing w:before="19" w:line="220" w:lineRule="exact"/>
        <w:rPr>
          <w:rFonts w:asciiTheme="majorHAnsi" w:hAnsiTheme="majorHAnsi"/>
          <w:sz w:val="16"/>
          <w:szCs w:val="16"/>
        </w:rPr>
      </w:pPr>
    </w:p>
    <w:p w14:paraId="6DF6F387" w14:textId="77777777" w:rsidR="006774FB" w:rsidRPr="005F7FA7" w:rsidRDefault="005F7FA7">
      <w:pPr>
        <w:ind w:left="15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9"/>
          <w:sz w:val="16"/>
          <w:szCs w:val="16"/>
        </w:rPr>
        <w:t>C</w:t>
      </w:r>
      <w:r w:rsidRPr="005F7FA7">
        <w:rPr>
          <w:rFonts w:asciiTheme="majorHAnsi" w:hAnsiTheme="majorHAnsi"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spacing w:val="9"/>
          <w:sz w:val="16"/>
          <w:szCs w:val="16"/>
        </w:rPr>
        <w:t>R</w:t>
      </w:r>
      <w:r w:rsidRPr="005F7FA7">
        <w:rPr>
          <w:rFonts w:asciiTheme="majorHAnsi" w:hAnsiTheme="majorHAnsi"/>
          <w:spacing w:val="10"/>
          <w:sz w:val="16"/>
          <w:szCs w:val="16"/>
        </w:rPr>
        <w:t>EE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1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9"/>
          <w:sz w:val="16"/>
          <w:szCs w:val="16"/>
        </w:rPr>
        <w:t>S</w:t>
      </w:r>
      <w:r w:rsidRPr="005F7FA7">
        <w:rPr>
          <w:rFonts w:asciiTheme="majorHAnsi" w:hAnsiTheme="majorHAnsi"/>
          <w:spacing w:val="13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3"/>
          <w:sz w:val="16"/>
          <w:szCs w:val="16"/>
        </w:rPr>
        <w:t>T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8"/>
          <w:sz w:val="16"/>
          <w:szCs w:val="16"/>
        </w:rPr>
        <w:t>M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</w:p>
    <w:p w14:paraId="35E9743C" w14:textId="77777777" w:rsidR="006774FB" w:rsidRPr="005F7FA7" w:rsidRDefault="006774FB">
      <w:pPr>
        <w:spacing w:before="3" w:line="180" w:lineRule="exact"/>
        <w:rPr>
          <w:rFonts w:asciiTheme="majorHAnsi" w:hAnsiTheme="majorHAnsi"/>
          <w:sz w:val="16"/>
          <w:szCs w:val="16"/>
        </w:rPr>
      </w:pPr>
    </w:p>
    <w:p w14:paraId="581CF4BE" w14:textId="77777777" w:rsidR="006774FB" w:rsidRPr="005F7FA7" w:rsidRDefault="005F7FA7">
      <w:pPr>
        <w:ind w:left="150" w:right="-6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“I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f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el 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my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 xml:space="preserve">t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tr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ng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i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e f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irs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i/>
          <w:sz w:val="16"/>
          <w:szCs w:val="16"/>
        </w:rPr>
        <w:t>y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m</w:t>
      </w:r>
      <w:r w:rsidRPr="005F7FA7">
        <w:rPr>
          <w:rFonts w:asciiTheme="majorHAnsi" w:hAnsiTheme="majorHAnsi"/>
          <w:i/>
          <w:sz w:val="16"/>
          <w:szCs w:val="16"/>
        </w:rPr>
        <w:t>y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 c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m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m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-10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to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 xml:space="preserve">a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f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es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v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i/>
          <w:sz w:val="16"/>
          <w:szCs w:val="16"/>
        </w:rPr>
        <w:t>ce</w:t>
      </w:r>
      <w:r w:rsidRPr="005F7FA7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to</w:t>
      </w:r>
      <w:r w:rsidRPr="005F7FA7">
        <w:rPr>
          <w:rFonts w:asciiTheme="majorHAnsi" w:hAnsiTheme="majorHAnsi"/>
          <w:i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i/>
          <w:sz w:val="16"/>
          <w:szCs w:val="16"/>
        </w:rPr>
        <w:t>l c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i/>
          <w:sz w:val="16"/>
          <w:szCs w:val="16"/>
        </w:rPr>
        <w:t>le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ag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ue</w:t>
      </w:r>
      <w:r w:rsidRPr="005F7FA7">
        <w:rPr>
          <w:rFonts w:asciiTheme="majorHAnsi" w:hAnsiTheme="majorHAnsi"/>
          <w:i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i/>
          <w:sz w:val="16"/>
          <w:szCs w:val="16"/>
        </w:rPr>
        <w:t>th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k</w:t>
      </w:r>
      <w:r w:rsidRPr="005F7FA7">
        <w:rPr>
          <w:rFonts w:asciiTheme="majorHAnsi" w:hAnsiTheme="majorHAnsi"/>
          <w:i/>
          <w:sz w:val="16"/>
          <w:szCs w:val="16"/>
        </w:rPr>
        <w:t xml:space="preserve">.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con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i/>
          <w:sz w:val="16"/>
          <w:szCs w:val="16"/>
        </w:rPr>
        <w:t>ly</w:t>
      </w:r>
      <w:r w:rsidRPr="005F7FA7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my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k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il</w:t>
      </w:r>
      <w:r w:rsidRPr="005F7FA7">
        <w:rPr>
          <w:rFonts w:asciiTheme="majorHAnsi" w:hAnsiTheme="majorHAnsi"/>
          <w:i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v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op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 xml:space="preserve">g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an</w:t>
      </w:r>
      <w:r w:rsidRPr="005F7FA7">
        <w:rPr>
          <w:rFonts w:asciiTheme="majorHAnsi" w:hAnsiTheme="majorHAnsi"/>
          <w:i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e</w:t>
      </w:r>
    </w:p>
    <w:p w14:paraId="69E5F9C8" w14:textId="77777777" w:rsidR="006774FB" w:rsidRPr="005F7FA7" w:rsidRDefault="005F7FA7">
      <w:pPr>
        <w:ind w:left="150" w:right="-3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-1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  <w:r w:rsidRPr="005F7FA7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el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i/>
          <w:sz w:val="16"/>
          <w:szCs w:val="16"/>
        </w:rPr>
        <w:t>ip</w:t>
      </w:r>
      <w:r w:rsidRPr="005F7FA7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w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i/>
          <w:sz w:val="16"/>
          <w:szCs w:val="16"/>
        </w:rPr>
        <w:t>th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v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y c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pa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y</w:t>
      </w:r>
      <w:r w:rsidRPr="005F7FA7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i/>
          <w:sz w:val="16"/>
          <w:szCs w:val="16"/>
        </w:rPr>
        <w:t>ie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i/>
          <w:sz w:val="16"/>
          <w:szCs w:val="16"/>
        </w:rPr>
        <w:t>,</w:t>
      </w:r>
      <w:r w:rsidRPr="005F7FA7">
        <w:rPr>
          <w:rFonts w:asciiTheme="majorHAnsi" w:hAnsiTheme="majorHAnsi"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</w:t>
      </w:r>
    </w:p>
    <w:p w14:paraId="36AC68EA" w14:textId="77777777" w:rsidR="006774FB" w:rsidRPr="005F7FA7" w:rsidRDefault="005F7FA7">
      <w:pPr>
        <w:spacing w:before="33"/>
        <w:rPr>
          <w:rFonts w:asciiTheme="majorHAnsi" w:hAnsiTheme="majorHAnsi"/>
          <w:b/>
          <w:bCs/>
          <w:sz w:val="16"/>
          <w:szCs w:val="16"/>
        </w:rPr>
      </w:pPr>
      <w:r w:rsidRPr="005F7FA7">
        <w:rPr>
          <w:rFonts w:asciiTheme="majorHAnsi" w:hAnsiTheme="majorHAnsi"/>
          <w:sz w:val="16"/>
          <w:szCs w:val="16"/>
        </w:rPr>
        <w:br w:type="column"/>
      </w:r>
      <w:r w:rsidRPr="005F7FA7">
        <w:rPr>
          <w:rFonts w:asciiTheme="majorHAnsi" w:hAnsiTheme="majorHAnsi"/>
          <w:b/>
          <w:bCs/>
          <w:spacing w:val="11"/>
          <w:sz w:val="16"/>
          <w:szCs w:val="16"/>
        </w:rPr>
        <w:t>P</w:t>
      </w:r>
      <w:r w:rsidRPr="005F7FA7">
        <w:rPr>
          <w:rFonts w:asciiTheme="majorHAnsi" w:hAnsiTheme="majorHAnsi"/>
          <w:b/>
          <w:bCs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b/>
          <w:bCs/>
          <w:spacing w:val="11"/>
          <w:sz w:val="16"/>
          <w:szCs w:val="16"/>
        </w:rPr>
        <w:t>RS</w:t>
      </w:r>
      <w:r w:rsidRPr="005F7FA7">
        <w:rPr>
          <w:rFonts w:asciiTheme="majorHAnsi" w:hAnsiTheme="majorHAnsi"/>
          <w:b/>
          <w:bCs/>
          <w:spacing w:val="12"/>
          <w:sz w:val="16"/>
          <w:szCs w:val="16"/>
        </w:rPr>
        <w:t>ON</w:t>
      </w:r>
      <w:r w:rsidRPr="005F7FA7">
        <w:rPr>
          <w:rFonts w:asciiTheme="majorHAnsi" w:hAnsiTheme="majorHAnsi"/>
          <w:b/>
          <w:bCs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b/>
          <w:bCs/>
          <w:sz w:val="16"/>
          <w:szCs w:val="16"/>
        </w:rPr>
        <w:t>L</w:t>
      </w:r>
      <w:r w:rsidRPr="005F7FA7">
        <w:rPr>
          <w:rFonts w:asciiTheme="majorHAnsi" w:hAnsiTheme="majorHAnsi"/>
          <w:b/>
          <w:bCs/>
          <w:spacing w:val="12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bCs/>
          <w:spacing w:val="11"/>
          <w:sz w:val="16"/>
          <w:szCs w:val="16"/>
        </w:rPr>
        <w:t>S</w:t>
      </w:r>
      <w:r w:rsidRPr="005F7FA7">
        <w:rPr>
          <w:rFonts w:asciiTheme="majorHAnsi" w:hAnsiTheme="majorHAnsi"/>
          <w:b/>
          <w:bCs/>
          <w:spacing w:val="12"/>
          <w:sz w:val="16"/>
          <w:szCs w:val="16"/>
        </w:rPr>
        <w:t>UMM</w:t>
      </w:r>
      <w:r w:rsidRPr="005F7FA7">
        <w:rPr>
          <w:rFonts w:asciiTheme="majorHAnsi" w:hAnsiTheme="majorHAnsi"/>
          <w:b/>
          <w:bCs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b/>
          <w:bCs/>
          <w:spacing w:val="11"/>
          <w:sz w:val="16"/>
          <w:szCs w:val="16"/>
        </w:rPr>
        <w:t>R</w:t>
      </w:r>
      <w:r w:rsidRPr="005F7FA7">
        <w:rPr>
          <w:rFonts w:asciiTheme="majorHAnsi" w:hAnsiTheme="majorHAnsi"/>
          <w:b/>
          <w:bCs/>
          <w:sz w:val="16"/>
          <w:szCs w:val="16"/>
        </w:rPr>
        <w:t>Y</w:t>
      </w:r>
    </w:p>
    <w:p w14:paraId="0F41AB22" w14:textId="77777777" w:rsidR="006774FB" w:rsidRPr="005F7FA7" w:rsidRDefault="006774FB">
      <w:pPr>
        <w:spacing w:before="11" w:line="220" w:lineRule="exact"/>
        <w:rPr>
          <w:rFonts w:asciiTheme="majorHAnsi" w:hAnsiTheme="majorHAnsi"/>
          <w:sz w:val="16"/>
          <w:szCs w:val="16"/>
        </w:rPr>
      </w:pPr>
    </w:p>
    <w:p w14:paraId="654EEDD3" w14:textId="77777777" w:rsidR="006774FB" w:rsidRPr="005F7FA7" w:rsidRDefault="005F7FA7">
      <w:pPr>
        <w:ind w:right="103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2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7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iti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ro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ve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ss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fo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si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ss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1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4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o w</w:t>
      </w:r>
      <w:r w:rsidRPr="005F7FA7">
        <w:rPr>
          <w:rFonts w:asciiTheme="majorHAnsi" w:hAnsiTheme="majorHAnsi"/>
          <w:spacing w:val="8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j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ea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9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-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8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K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h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 xml:space="preserve">h 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x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nn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 xml:space="preserve">e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x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 xml:space="preserve">.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ug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i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5"/>
          <w:sz w:val="16"/>
          <w:szCs w:val="16"/>
        </w:rPr>
        <w:t>ee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in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ec</w:t>
      </w:r>
      <w:r w:rsidRPr="005F7FA7">
        <w:rPr>
          <w:rFonts w:asciiTheme="majorHAnsi" w:hAnsiTheme="majorHAnsi"/>
          <w:spacing w:val="3"/>
          <w:sz w:val="16"/>
          <w:szCs w:val="16"/>
        </w:rPr>
        <w:t>hn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m</w:t>
      </w:r>
      <w:r w:rsidRPr="005F7FA7">
        <w:rPr>
          <w:rFonts w:asciiTheme="majorHAnsi" w:hAnsiTheme="majorHAnsi"/>
          <w:spacing w:val="6"/>
          <w:sz w:val="16"/>
          <w:szCs w:val="16"/>
        </w:rPr>
        <w:t>ob</w:t>
      </w:r>
      <w:r w:rsidRPr="005F7FA7">
        <w:rPr>
          <w:rFonts w:asciiTheme="majorHAnsi" w:hAnsiTheme="majorHAnsi"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ap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e</w:t>
      </w:r>
      <w:r w:rsidRPr="005F7FA7">
        <w:rPr>
          <w:rFonts w:asciiTheme="majorHAnsi" w:hAnsiTheme="majorHAnsi"/>
          <w:spacing w:val="1"/>
          <w:sz w:val="16"/>
          <w:szCs w:val="16"/>
        </w:rPr>
        <w:t>x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15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.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ilit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 xml:space="preserve">l </w:t>
      </w:r>
      <w:r w:rsidRPr="005F7FA7">
        <w:rPr>
          <w:rFonts w:asciiTheme="majorHAnsi" w:hAnsiTheme="majorHAnsi"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6"/>
          <w:sz w:val="16"/>
          <w:szCs w:val="16"/>
        </w:rPr>
        <w:t>op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nu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ll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 xml:space="preserve">g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 xml:space="preserve">g 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4"/>
          <w:sz w:val="16"/>
          <w:szCs w:val="16"/>
        </w:rPr>
        <w:t>ill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a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tti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b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.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pr</w:t>
      </w:r>
      <w:r w:rsidRPr="005F7FA7">
        <w:rPr>
          <w:rFonts w:asciiTheme="majorHAnsi" w:hAnsiTheme="majorHAnsi"/>
          <w:spacing w:val="6"/>
          <w:sz w:val="16"/>
          <w:szCs w:val="16"/>
        </w:rPr>
        <w:t>ob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1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4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 xml:space="preserve">y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cc</w:t>
      </w:r>
      <w:r w:rsidRPr="005F7FA7">
        <w:rPr>
          <w:rFonts w:asciiTheme="majorHAnsi" w:hAnsiTheme="majorHAnsi"/>
          <w:spacing w:val="6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ss</w:t>
      </w:r>
      <w:r w:rsidRPr="005F7FA7">
        <w:rPr>
          <w:rFonts w:asciiTheme="majorHAnsi" w:hAnsiTheme="majorHAnsi"/>
          <w:spacing w:val="3"/>
          <w:sz w:val="16"/>
          <w:szCs w:val="16"/>
        </w:rPr>
        <w:t>fu</w:t>
      </w:r>
      <w:r w:rsidRPr="005F7FA7">
        <w:rPr>
          <w:rFonts w:asciiTheme="majorHAnsi" w:hAnsiTheme="majorHAnsi"/>
          <w:spacing w:val="4"/>
          <w:sz w:val="16"/>
          <w:szCs w:val="16"/>
        </w:rPr>
        <w:t>ll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ro</w:t>
      </w:r>
      <w:r w:rsidRPr="005F7FA7">
        <w:rPr>
          <w:rFonts w:asciiTheme="majorHAnsi" w:hAnsiTheme="majorHAnsi"/>
          <w:spacing w:val="4"/>
          <w:sz w:val="16"/>
          <w:szCs w:val="16"/>
        </w:rPr>
        <w:t>j</w:t>
      </w:r>
      <w:r w:rsidRPr="005F7FA7">
        <w:rPr>
          <w:rFonts w:asciiTheme="majorHAnsi" w:hAnsiTheme="majorHAnsi"/>
          <w:spacing w:val="5"/>
          <w:sz w:val="16"/>
          <w:szCs w:val="16"/>
        </w:rPr>
        <w:t>ec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lt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7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ar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h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b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si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d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20069384" w14:textId="77777777" w:rsidR="006774FB" w:rsidRPr="005F7FA7" w:rsidRDefault="006774FB">
      <w:pPr>
        <w:spacing w:before="11" w:line="220" w:lineRule="exact"/>
        <w:rPr>
          <w:rFonts w:asciiTheme="majorHAnsi" w:hAnsiTheme="majorHAnsi"/>
          <w:sz w:val="16"/>
          <w:szCs w:val="16"/>
        </w:rPr>
      </w:pPr>
    </w:p>
    <w:p w14:paraId="3755FCF4" w14:textId="77777777" w:rsidR="006774FB" w:rsidRPr="005F7FA7" w:rsidRDefault="005F7FA7">
      <w:pPr>
        <w:ind w:right="77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4"/>
          <w:sz w:val="16"/>
          <w:szCs w:val="16"/>
        </w:rPr>
        <w:t>Ri</w:t>
      </w:r>
      <w:r w:rsidRPr="005F7FA7">
        <w:rPr>
          <w:rFonts w:asciiTheme="majorHAnsi" w:hAnsiTheme="majorHAnsi"/>
          <w:spacing w:val="3"/>
          <w:sz w:val="16"/>
          <w:szCs w:val="16"/>
        </w:rPr>
        <w:t>gh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8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Kare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it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sit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w w:val="99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w w:val="99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w w:val="99"/>
          <w:sz w:val="16"/>
          <w:szCs w:val="16"/>
        </w:rPr>
        <w:t>m</w:t>
      </w:r>
      <w:r w:rsidRPr="005F7FA7">
        <w:rPr>
          <w:rFonts w:asciiTheme="majorHAnsi" w:hAnsiTheme="majorHAnsi"/>
          <w:w w:val="99"/>
          <w:sz w:val="16"/>
          <w:szCs w:val="16"/>
        </w:rPr>
        <w:t>p</w:t>
      </w:r>
      <w:r w:rsidRPr="005F7FA7">
        <w:rPr>
          <w:rFonts w:asciiTheme="majorHAnsi" w:hAnsiTheme="majorHAnsi"/>
          <w:spacing w:val="-3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z w:val="16"/>
          <w:szCs w:val="16"/>
        </w:rPr>
        <w:t xml:space="preserve">e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tst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fo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9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 xml:space="preserve">e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ec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gn</w:t>
      </w:r>
      <w:r w:rsidRPr="005F7FA7">
        <w:rPr>
          <w:rFonts w:asciiTheme="majorHAnsi" w:hAnsiTheme="majorHAnsi"/>
          <w:spacing w:val="4"/>
          <w:sz w:val="16"/>
          <w:szCs w:val="16"/>
        </w:rPr>
        <w:t>is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4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ca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1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k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ar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 xml:space="preserve">y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 xml:space="preserve">f </w:t>
      </w:r>
      <w:r w:rsidRPr="005F7FA7">
        <w:rPr>
          <w:rFonts w:asciiTheme="majorHAnsi" w:hAnsiTheme="majorHAnsi"/>
          <w:spacing w:val="4"/>
          <w:sz w:val="16"/>
          <w:szCs w:val="16"/>
        </w:rPr>
        <w:t>hi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p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j</w:t>
      </w:r>
      <w:r w:rsidRPr="005F7FA7">
        <w:rPr>
          <w:rFonts w:asciiTheme="majorHAnsi" w:hAnsiTheme="majorHAnsi"/>
          <w:spacing w:val="5"/>
          <w:sz w:val="16"/>
          <w:szCs w:val="16"/>
        </w:rPr>
        <w:t>ec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78D5F9D9" w14:textId="77777777" w:rsidR="006774FB" w:rsidRPr="005F7FA7" w:rsidRDefault="006774FB">
      <w:pPr>
        <w:spacing w:before="11" w:line="220" w:lineRule="exact"/>
        <w:rPr>
          <w:rFonts w:asciiTheme="majorHAnsi" w:hAnsiTheme="majorHAnsi"/>
          <w:sz w:val="16"/>
          <w:szCs w:val="16"/>
        </w:rPr>
      </w:pPr>
    </w:p>
    <w:p w14:paraId="43DEF889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4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EE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HI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8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Y</w:t>
      </w:r>
    </w:p>
    <w:p w14:paraId="5BF17F9A" w14:textId="77777777" w:rsidR="006774FB" w:rsidRPr="005F7FA7" w:rsidRDefault="006774FB">
      <w:pPr>
        <w:spacing w:before="16" w:line="220" w:lineRule="exact"/>
        <w:rPr>
          <w:rFonts w:asciiTheme="majorHAnsi" w:hAnsiTheme="majorHAnsi"/>
          <w:sz w:val="16"/>
          <w:szCs w:val="16"/>
        </w:rPr>
      </w:pPr>
    </w:p>
    <w:p w14:paraId="5AB91CFF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We</w:t>
      </w:r>
      <w:r w:rsidRPr="005F7FA7">
        <w:rPr>
          <w:rFonts w:asciiTheme="majorHAnsi" w:hAnsiTheme="majorHAnsi"/>
          <w:b/>
          <w:i/>
          <w:sz w:val="16"/>
          <w:szCs w:val="16"/>
        </w:rPr>
        <w:t>b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 xml:space="preserve"> D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si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b/>
          <w:i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Co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mpa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z w:val="16"/>
          <w:szCs w:val="16"/>
        </w:rPr>
        <w:t>y</w:t>
      </w:r>
      <w:r w:rsidRPr="005F7FA7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z w:val="16"/>
          <w:szCs w:val="16"/>
        </w:rPr>
        <w:t>-</w:t>
      </w:r>
      <w:r w:rsidRPr="005F7FA7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ir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b/>
          <w:i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z w:val="16"/>
          <w:szCs w:val="16"/>
        </w:rPr>
        <w:t>m</w:t>
      </w:r>
    </w:p>
    <w:p w14:paraId="0A9A4B9D" w14:textId="77777777" w:rsidR="006774FB" w:rsidRPr="005F7FA7" w:rsidRDefault="005F7FA7">
      <w:pPr>
        <w:spacing w:before="1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3"/>
          <w:sz w:val="16"/>
          <w:szCs w:val="16"/>
        </w:rPr>
        <w:t>W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2"/>
          <w:sz w:val="16"/>
          <w:szCs w:val="16"/>
        </w:rPr>
        <w:t>D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12"/>
          <w:sz w:val="16"/>
          <w:szCs w:val="16"/>
        </w:rPr>
        <w:t>V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pacing w:val="10"/>
          <w:sz w:val="16"/>
          <w:szCs w:val="16"/>
        </w:rPr>
        <w:t>LO</w:t>
      </w:r>
      <w:r w:rsidRPr="005F7FA7">
        <w:rPr>
          <w:rFonts w:asciiTheme="majorHAnsi" w:hAnsiTheme="majorHAnsi"/>
          <w:spacing w:val="14"/>
          <w:sz w:val="16"/>
          <w:szCs w:val="16"/>
        </w:rPr>
        <w:t>P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R           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4"/>
          <w:sz w:val="16"/>
          <w:szCs w:val="16"/>
        </w:rPr>
        <w:t>J</w:t>
      </w:r>
      <w:r w:rsidRPr="005F7FA7">
        <w:rPr>
          <w:rFonts w:asciiTheme="majorHAnsi" w:hAnsiTheme="majorHAnsi"/>
          <w:spacing w:val="1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201</w:t>
      </w:r>
      <w:r w:rsidRPr="005F7FA7">
        <w:rPr>
          <w:rFonts w:asciiTheme="majorHAnsi" w:hAnsiTheme="majorHAnsi"/>
          <w:spacing w:val="13"/>
          <w:sz w:val="16"/>
          <w:szCs w:val="16"/>
        </w:rPr>
        <w:t>1</w:t>
      </w:r>
      <w:r w:rsidRPr="005F7FA7">
        <w:rPr>
          <w:rFonts w:asciiTheme="majorHAnsi" w:hAnsiTheme="majorHAnsi"/>
          <w:sz w:val="16"/>
          <w:szCs w:val="16"/>
        </w:rPr>
        <w:t>-</w:t>
      </w:r>
      <w:r w:rsidRPr="005F7FA7">
        <w:rPr>
          <w:rFonts w:asciiTheme="majorHAnsi" w:hAnsiTheme="majorHAnsi"/>
          <w:spacing w:val="1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P</w:t>
      </w:r>
      <w:r w:rsidRPr="005F7FA7">
        <w:rPr>
          <w:rFonts w:asciiTheme="majorHAnsi" w:hAnsiTheme="majorHAnsi"/>
          <w:spacing w:val="13"/>
          <w:sz w:val="16"/>
          <w:szCs w:val="16"/>
        </w:rPr>
        <w:t>r</w:t>
      </w:r>
      <w:r w:rsidRPr="005F7FA7">
        <w:rPr>
          <w:rFonts w:asciiTheme="majorHAnsi" w:hAnsiTheme="majorHAnsi"/>
          <w:spacing w:val="12"/>
          <w:sz w:val="16"/>
          <w:szCs w:val="16"/>
        </w:rPr>
        <w:t>e</w:t>
      </w:r>
      <w:r w:rsidRPr="005F7FA7">
        <w:rPr>
          <w:rFonts w:asciiTheme="majorHAnsi" w:hAnsiTheme="majorHAnsi"/>
          <w:spacing w:val="11"/>
          <w:sz w:val="16"/>
          <w:szCs w:val="16"/>
        </w:rPr>
        <w:t>s</w:t>
      </w:r>
      <w:r w:rsidRPr="005F7FA7">
        <w:rPr>
          <w:rFonts w:asciiTheme="majorHAnsi" w:hAnsiTheme="majorHAnsi"/>
          <w:spacing w:val="12"/>
          <w:sz w:val="16"/>
          <w:szCs w:val="16"/>
        </w:rPr>
        <w:t>e</w:t>
      </w:r>
      <w:r w:rsidRPr="005F7FA7">
        <w:rPr>
          <w:rFonts w:asciiTheme="majorHAnsi" w:hAnsiTheme="majorHAnsi"/>
          <w:spacing w:val="1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</w:p>
    <w:p w14:paraId="5C538BDE" w14:textId="77777777" w:rsidR="006774FB" w:rsidRPr="005F7FA7" w:rsidRDefault="005F7FA7">
      <w:pPr>
        <w:spacing w:before="99"/>
        <w:ind w:right="172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4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po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fo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ng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pro</w:t>
      </w:r>
      <w:r w:rsidRPr="005F7FA7">
        <w:rPr>
          <w:rFonts w:asciiTheme="majorHAnsi" w:hAnsiTheme="majorHAnsi"/>
          <w:spacing w:val="7"/>
          <w:sz w:val="16"/>
          <w:szCs w:val="16"/>
        </w:rPr>
        <w:t>j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ts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si</w:t>
      </w:r>
      <w:r w:rsidRPr="005F7FA7">
        <w:rPr>
          <w:rFonts w:asciiTheme="majorHAnsi" w:hAnsiTheme="majorHAnsi"/>
          <w:spacing w:val="3"/>
          <w:sz w:val="16"/>
          <w:szCs w:val="16"/>
        </w:rPr>
        <w:t>gn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 xml:space="preserve">g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 w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sit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il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si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5"/>
          <w:sz w:val="16"/>
          <w:szCs w:val="16"/>
        </w:rPr>
        <w:t>ra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si</w:t>
      </w:r>
      <w:r w:rsidRPr="005F7FA7">
        <w:rPr>
          <w:rFonts w:asciiTheme="majorHAnsi" w:hAnsiTheme="majorHAnsi"/>
          <w:spacing w:val="3"/>
          <w:sz w:val="16"/>
          <w:szCs w:val="16"/>
        </w:rPr>
        <w:t>gn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 xml:space="preserve">, </w:t>
      </w:r>
      <w:r w:rsidRPr="005F7FA7">
        <w:rPr>
          <w:rFonts w:asciiTheme="majorHAnsi" w:hAnsiTheme="majorHAnsi"/>
          <w:spacing w:val="3"/>
          <w:sz w:val="16"/>
          <w:szCs w:val="16"/>
        </w:rPr>
        <w:t>b</w:t>
      </w:r>
      <w:r w:rsidRPr="005F7FA7">
        <w:rPr>
          <w:rFonts w:asciiTheme="majorHAnsi" w:hAnsiTheme="majorHAnsi"/>
          <w:spacing w:val="5"/>
          <w:sz w:val="16"/>
          <w:szCs w:val="16"/>
        </w:rPr>
        <w:t>ac</w:t>
      </w:r>
      <w:r w:rsidRPr="005F7FA7">
        <w:rPr>
          <w:rFonts w:asciiTheme="majorHAnsi" w:hAnsiTheme="majorHAnsi"/>
          <w:spacing w:val="17"/>
          <w:sz w:val="16"/>
          <w:szCs w:val="16"/>
        </w:rPr>
        <w:t>k</w:t>
      </w:r>
      <w:r w:rsidRPr="005F7FA7">
        <w:rPr>
          <w:rFonts w:asciiTheme="majorHAnsi" w:hAnsiTheme="majorHAnsi"/>
          <w:spacing w:val="3"/>
          <w:sz w:val="16"/>
          <w:szCs w:val="16"/>
        </w:rPr>
        <w:t>-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ar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0C29A895" w14:textId="77777777" w:rsidR="006774FB" w:rsidRPr="005F7FA7" w:rsidRDefault="006774FB">
      <w:pPr>
        <w:spacing w:before="11" w:line="220" w:lineRule="exact"/>
        <w:rPr>
          <w:rFonts w:asciiTheme="majorHAnsi" w:hAnsiTheme="majorHAnsi"/>
          <w:sz w:val="16"/>
          <w:szCs w:val="16"/>
        </w:rPr>
      </w:pPr>
    </w:p>
    <w:p w14:paraId="353502F1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De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el</w:t>
      </w:r>
      <w:r w:rsidRPr="005F7FA7">
        <w:rPr>
          <w:rFonts w:asciiTheme="majorHAnsi" w:hAnsiTheme="majorHAnsi"/>
          <w:spacing w:val="1"/>
          <w:sz w:val="16"/>
          <w:szCs w:val="16"/>
        </w:rPr>
        <w:t>op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ai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tai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>ro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fu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cti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1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we</w:t>
      </w:r>
      <w:r w:rsidRPr="005F7FA7">
        <w:rPr>
          <w:rFonts w:asciiTheme="majorHAnsi" w:hAnsiTheme="majorHAnsi"/>
          <w:spacing w:val="2"/>
          <w:sz w:val="16"/>
          <w:szCs w:val="16"/>
        </w:rPr>
        <w:t>b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ite</w:t>
      </w:r>
      <w:r w:rsidRPr="005F7FA7">
        <w:rPr>
          <w:rFonts w:asciiTheme="majorHAnsi" w:hAnsiTheme="majorHAnsi"/>
          <w:spacing w:val="6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DBEB4D6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ar</w:t>
      </w:r>
      <w:r w:rsidRPr="005F7FA7">
        <w:rPr>
          <w:rFonts w:asciiTheme="majorHAnsi" w:hAnsiTheme="majorHAnsi"/>
          <w:spacing w:val="2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ss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on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 xml:space="preserve">h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en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ar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4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282C550E" w14:textId="77777777" w:rsidR="006774FB" w:rsidRPr="005F7FA7" w:rsidRDefault="005F7FA7">
      <w:pPr>
        <w:spacing w:before="3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Desi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pro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4"/>
          <w:sz w:val="16"/>
          <w:szCs w:val="16"/>
        </w:rPr>
        <w:t>y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es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pp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5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te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7C7AF5C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ti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tt</w:t>
      </w:r>
      <w:r w:rsidRPr="005F7FA7">
        <w:rPr>
          <w:rFonts w:asciiTheme="majorHAnsi" w:hAnsiTheme="majorHAnsi"/>
          <w:spacing w:val="1"/>
          <w:sz w:val="16"/>
          <w:szCs w:val="16"/>
        </w:rPr>
        <w:t>on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it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529F3BE1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>it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7"/>
          <w:sz w:val="16"/>
          <w:szCs w:val="16"/>
        </w:rPr>
        <w:t>s</w:t>
      </w:r>
      <w:r w:rsidRPr="005F7FA7">
        <w:rPr>
          <w:rFonts w:asciiTheme="majorHAnsi" w:hAnsiTheme="majorHAnsi"/>
          <w:spacing w:val="1"/>
          <w:sz w:val="16"/>
          <w:szCs w:val="16"/>
        </w:rPr>
        <w:t>-</w:t>
      </w:r>
      <w:r w:rsidRPr="005F7FA7">
        <w:rPr>
          <w:rFonts w:asciiTheme="majorHAnsi" w:hAnsiTheme="majorHAnsi"/>
          <w:spacing w:val="3"/>
          <w:sz w:val="16"/>
          <w:szCs w:val="16"/>
        </w:rPr>
        <w:t>br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X</w:t>
      </w:r>
      <w:r w:rsidRPr="005F7FA7">
        <w:rPr>
          <w:rFonts w:asciiTheme="majorHAnsi" w:hAnsiTheme="majorHAnsi"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TM</w:t>
      </w:r>
      <w:r w:rsidRPr="005F7FA7">
        <w:rPr>
          <w:rFonts w:asciiTheme="majorHAnsi" w:hAnsiTheme="majorHAnsi"/>
          <w:sz w:val="16"/>
          <w:szCs w:val="16"/>
        </w:rPr>
        <w:t xml:space="preserve">L, 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&amp;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J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11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1C91050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mu</w:t>
      </w:r>
      <w:r w:rsidRPr="005F7FA7">
        <w:rPr>
          <w:rFonts w:asciiTheme="majorHAnsi" w:hAnsiTheme="majorHAnsi"/>
          <w:sz w:val="16"/>
          <w:szCs w:val="16"/>
        </w:rPr>
        <w:t>lt</w:t>
      </w:r>
      <w:r w:rsidRPr="005F7FA7">
        <w:rPr>
          <w:rFonts w:asciiTheme="majorHAnsi" w:hAnsiTheme="majorHAnsi"/>
          <w:spacing w:val="2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ou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1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al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ata</w:t>
      </w:r>
      <w:r w:rsidRPr="005F7FA7">
        <w:rPr>
          <w:rFonts w:asciiTheme="majorHAnsi" w:hAnsiTheme="majorHAnsi"/>
          <w:spacing w:val="2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ases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por</w:t>
      </w:r>
      <w:r w:rsidRPr="005F7FA7">
        <w:rPr>
          <w:rFonts w:asciiTheme="majorHAnsi" w:hAnsiTheme="majorHAnsi"/>
          <w:sz w:val="16"/>
          <w:szCs w:val="16"/>
        </w:rPr>
        <w:t>ti</w:t>
      </w:r>
      <w:r w:rsidRPr="005F7FA7">
        <w:rPr>
          <w:rFonts w:asciiTheme="majorHAnsi" w:hAnsiTheme="majorHAnsi"/>
          <w:spacing w:val="-2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oo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5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5983A447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tact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x</w:t>
      </w:r>
      <w:r w:rsidRPr="005F7FA7">
        <w:rPr>
          <w:rFonts w:asciiTheme="majorHAnsi" w:hAnsiTheme="majorHAnsi"/>
          <w:sz w:val="16"/>
          <w:szCs w:val="16"/>
        </w:rPr>
        <w:t>te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al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b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k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lac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2A42221E" w14:textId="77777777" w:rsidR="006774FB" w:rsidRPr="005F7FA7" w:rsidRDefault="005F7FA7">
      <w:pPr>
        <w:spacing w:before="3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P</w:t>
      </w:r>
      <w:r w:rsidRPr="005F7FA7">
        <w:rPr>
          <w:rFonts w:asciiTheme="majorHAnsi" w:hAnsiTheme="majorHAnsi"/>
          <w:spacing w:val="1"/>
          <w:sz w:val="16"/>
          <w:szCs w:val="16"/>
        </w:rPr>
        <w:t>ro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gu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ce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er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te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eb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el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623A912" w14:textId="77777777" w:rsidR="006774FB" w:rsidRPr="005F7FA7" w:rsidRDefault="005F7FA7">
      <w:pPr>
        <w:spacing w:before="15" w:line="220" w:lineRule="exact"/>
        <w:ind w:left="228" w:right="527" w:hanging="22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></w:t>
      </w: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op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2"/>
          <w:sz w:val="16"/>
          <w:szCs w:val="16"/>
        </w:rPr>
        <w:t>si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f</w:t>
      </w:r>
      <w:r w:rsidRPr="005F7FA7">
        <w:rPr>
          <w:rFonts w:asciiTheme="majorHAnsi" w:hAnsiTheme="majorHAnsi"/>
          <w:spacing w:val="3"/>
          <w:sz w:val="16"/>
          <w:szCs w:val="16"/>
        </w:rPr>
        <w:t>ee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 xml:space="preserve">k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ug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ou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l w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proper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6119FF03" w14:textId="77777777" w:rsidR="006774FB" w:rsidRPr="005F7FA7" w:rsidRDefault="005F7FA7">
      <w:pPr>
        <w:spacing w:line="24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P</w:t>
      </w:r>
      <w:r w:rsidRPr="005F7FA7">
        <w:rPr>
          <w:rFonts w:asciiTheme="majorHAnsi" w:hAnsiTheme="majorHAnsi"/>
          <w:spacing w:val="1"/>
          <w:sz w:val="16"/>
          <w:szCs w:val="16"/>
        </w:rPr>
        <w:t>ro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tec</w:t>
      </w:r>
      <w:r w:rsidRPr="005F7FA7">
        <w:rPr>
          <w:rFonts w:asciiTheme="majorHAnsi" w:hAnsiTheme="majorHAnsi"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ical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su</w:t>
      </w:r>
      <w:r w:rsidRPr="005F7FA7">
        <w:rPr>
          <w:rFonts w:asciiTheme="majorHAnsi" w:hAnsiTheme="majorHAnsi"/>
          <w:spacing w:val="1"/>
          <w:sz w:val="16"/>
          <w:szCs w:val="16"/>
        </w:rPr>
        <w:t>ppor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us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3D591060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Ide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correc</w:t>
      </w:r>
      <w:r w:rsidRPr="005F7FA7">
        <w:rPr>
          <w:rFonts w:asciiTheme="majorHAnsi" w:hAnsiTheme="majorHAnsi"/>
          <w:spacing w:val="4"/>
          <w:sz w:val="16"/>
          <w:szCs w:val="16"/>
        </w:rPr>
        <w:t>ti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7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ar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1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1CD5F723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De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SEO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trate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as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ro</w:t>
      </w:r>
      <w:r w:rsidRPr="005F7FA7">
        <w:rPr>
          <w:rFonts w:asciiTheme="majorHAnsi" w:hAnsiTheme="majorHAnsi"/>
          <w:spacing w:val="-1"/>
          <w:sz w:val="16"/>
          <w:szCs w:val="16"/>
        </w:rPr>
        <w:t>un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z w:val="16"/>
          <w:szCs w:val="16"/>
        </w:rPr>
        <w:t>ic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k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pacing w:val="1"/>
          <w:sz w:val="16"/>
          <w:szCs w:val="16"/>
        </w:rPr>
        <w:t>or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5776BF66" w14:textId="77777777" w:rsidR="006774FB" w:rsidRPr="005F7FA7" w:rsidRDefault="006774FB">
      <w:pPr>
        <w:spacing w:before="16" w:line="220" w:lineRule="exact"/>
        <w:rPr>
          <w:rFonts w:asciiTheme="majorHAnsi" w:hAnsiTheme="majorHAnsi"/>
          <w:sz w:val="16"/>
          <w:szCs w:val="16"/>
        </w:rPr>
      </w:pPr>
    </w:p>
    <w:p w14:paraId="0199830D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 xml:space="preserve"> C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om</w:t>
      </w:r>
      <w:r w:rsidRPr="005F7FA7">
        <w:rPr>
          <w:rFonts w:asciiTheme="majorHAnsi" w:hAnsiTheme="majorHAnsi"/>
          <w:b/>
          <w:i/>
          <w:spacing w:val="5"/>
          <w:sz w:val="16"/>
          <w:szCs w:val="16"/>
        </w:rPr>
        <w:t>p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z w:val="16"/>
          <w:szCs w:val="16"/>
        </w:rPr>
        <w:t>y</w:t>
      </w:r>
      <w:r w:rsidRPr="005F7FA7">
        <w:rPr>
          <w:rFonts w:asciiTheme="majorHAnsi" w:hAnsiTheme="majorHAnsi"/>
          <w:b/>
          <w:i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z w:val="16"/>
          <w:szCs w:val="16"/>
        </w:rPr>
        <w:t>-</w:t>
      </w:r>
      <w:r w:rsidRPr="005F7FA7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z w:val="16"/>
          <w:szCs w:val="16"/>
        </w:rPr>
        <w:t>v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ntr</w:t>
      </w:r>
      <w:r w:rsidRPr="005F7FA7">
        <w:rPr>
          <w:rFonts w:asciiTheme="majorHAnsi" w:hAnsiTheme="majorHAnsi"/>
          <w:b/>
          <w:i/>
          <w:sz w:val="16"/>
          <w:szCs w:val="16"/>
        </w:rPr>
        <w:t>y</w:t>
      </w:r>
    </w:p>
    <w:p w14:paraId="794538C6" w14:textId="77777777" w:rsidR="006774FB" w:rsidRPr="005F7FA7" w:rsidRDefault="005F7FA7">
      <w:pPr>
        <w:spacing w:before="7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5"/>
          <w:sz w:val="16"/>
          <w:szCs w:val="16"/>
        </w:rPr>
        <w:t>T</w:t>
      </w:r>
      <w:r w:rsidRPr="005F7FA7">
        <w:rPr>
          <w:rFonts w:asciiTheme="majorHAnsi" w:hAnsiTheme="majorHAnsi"/>
          <w:spacing w:val="11"/>
          <w:sz w:val="16"/>
          <w:szCs w:val="16"/>
        </w:rPr>
        <w:t>R</w:t>
      </w:r>
      <w:r w:rsidRPr="005F7FA7">
        <w:rPr>
          <w:rFonts w:asciiTheme="majorHAnsi" w:hAnsiTheme="majorHAnsi"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spacing w:val="13"/>
          <w:sz w:val="16"/>
          <w:szCs w:val="16"/>
        </w:rPr>
        <w:t>I</w:t>
      </w:r>
      <w:r w:rsidRPr="005F7FA7">
        <w:rPr>
          <w:rFonts w:asciiTheme="majorHAnsi" w:hAnsiTheme="majorHAnsi"/>
          <w:spacing w:val="10"/>
          <w:sz w:val="16"/>
          <w:szCs w:val="16"/>
        </w:rPr>
        <w:t>N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3"/>
          <w:sz w:val="16"/>
          <w:szCs w:val="16"/>
        </w:rPr>
        <w:t>W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2"/>
          <w:sz w:val="16"/>
          <w:szCs w:val="16"/>
        </w:rPr>
        <w:t>D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12"/>
          <w:sz w:val="16"/>
          <w:szCs w:val="16"/>
        </w:rPr>
        <w:t>V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pacing w:val="10"/>
          <w:sz w:val="16"/>
          <w:szCs w:val="16"/>
        </w:rPr>
        <w:t>LO</w:t>
      </w:r>
      <w:r w:rsidRPr="005F7FA7">
        <w:rPr>
          <w:rFonts w:asciiTheme="majorHAnsi" w:hAnsiTheme="majorHAnsi"/>
          <w:spacing w:val="11"/>
          <w:sz w:val="16"/>
          <w:szCs w:val="16"/>
        </w:rPr>
        <w:t>P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R   </w:t>
      </w:r>
      <w:r w:rsidRPr="005F7FA7">
        <w:rPr>
          <w:rFonts w:asciiTheme="majorHAnsi" w:hAnsiTheme="majorHAnsi"/>
          <w:spacing w:val="4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F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0</w:t>
      </w:r>
      <w:r w:rsidRPr="005F7FA7">
        <w:rPr>
          <w:rFonts w:asciiTheme="majorHAnsi" w:hAnsiTheme="majorHAnsi"/>
          <w:sz w:val="16"/>
          <w:szCs w:val="16"/>
        </w:rPr>
        <w:t>9</w:t>
      </w:r>
      <w:r w:rsidRPr="005F7FA7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-</w:t>
      </w:r>
      <w:r w:rsidRPr="005F7FA7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4"/>
          <w:sz w:val="16"/>
          <w:szCs w:val="16"/>
        </w:rPr>
        <w:t>J</w:t>
      </w:r>
      <w:r w:rsidRPr="005F7FA7">
        <w:rPr>
          <w:rFonts w:asciiTheme="majorHAnsi" w:hAnsiTheme="majorHAnsi"/>
          <w:spacing w:val="1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11</w:t>
      </w:r>
    </w:p>
    <w:p w14:paraId="6FA006D4" w14:textId="77777777" w:rsidR="006774FB" w:rsidRPr="005F7FA7" w:rsidRDefault="006774FB">
      <w:pPr>
        <w:spacing w:before="1" w:line="100" w:lineRule="exact"/>
        <w:rPr>
          <w:rFonts w:asciiTheme="majorHAnsi" w:hAnsiTheme="majorHAnsi"/>
          <w:sz w:val="16"/>
          <w:szCs w:val="16"/>
        </w:rPr>
      </w:pPr>
    </w:p>
    <w:p w14:paraId="6932E4FB" w14:textId="77777777" w:rsidR="006774FB" w:rsidRPr="005F7FA7" w:rsidRDefault="005F7FA7">
      <w:pPr>
        <w:ind w:right="11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6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ke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a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lt</w:t>
      </w:r>
      <w:r w:rsidRPr="005F7FA7">
        <w:rPr>
          <w:rFonts w:asciiTheme="majorHAnsi" w:hAnsiTheme="majorHAnsi"/>
          <w:spacing w:val="10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-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4"/>
          <w:sz w:val="16"/>
          <w:szCs w:val="16"/>
        </w:rPr>
        <w:t>is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sz w:val="16"/>
          <w:szCs w:val="16"/>
        </w:rPr>
        <w:t>li</w:t>
      </w:r>
      <w:r w:rsidRPr="005F7FA7">
        <w:rPr>
          <w:rFonts w:asciiTheme="majorHAnsi" w:hAnsiTheme="majorHAnsi"/>
          <w:spacing w:val="3"/>
          <w:sz w:val="16"/>
          <w:szCs w:val="16"/>
        </w:rPr>
        <w:t>na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ea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5"/>
          <w:sz w:val="16"/>
          <w:szCs w:val="16"/>
        </w:rPr>
        <w:t>rr</w:t>
      </w:r>
      <w:r w:rsidRPr="005F7FA7">
        <w:rPr>
          <w:rFonts w:asciiTheme="majorHAnsi" w:hAnsiTheme="majorHAnsi"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14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>-h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a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q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d 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.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b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4"/>
          <w:sz w:val="16"/>
          <w:szCs w:val="16"/>
        </w:rPr>
        <w:t>sit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 xml:space="preserve">d </w:t>
      </w:r>
      <w:r w:rsidRPr="005F7FA7">
        <w:rPr>
          <w:rFonts w:asciiTheme="majorHAnsi" w:hAnsiTheme="majorHAnsi"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st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er</w:t>
      </w:r>
      <w:r w:rsidRPr="005F7FA7">
        <w:rPr>
          <w:rFonts w:asciiTheme="majorHAnsi" w:hAnsiTheme="majorHAnsi"/>
          <w:spacing w:val="3"/>
          <w:sz w:val="16"/>
          <w:szCs w:val="16"/>
        </w:rPr>
        <w:t>’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is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q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14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608755A9" w14:textId="77777777" w:rsidR="006774FB" w:rsidRPr="005F7FA7" w:rsidRDefault="006774FB">
      <w:pPr>
        <w:spacing w:before="11" w:line="220" w:lineRule="exact"/>
        <w:rPr>
          <w:rFonts w:asciiTheme="majorHAnsi" w:hAnsiTheme="majorHAnsi"/>
          <w:sz w:val="16"/>
          <w:szCs w:val="16"/>
        </w:rPr>
      </w:pPr>
    </w:p>
    <w:p w14:paraId="42EE247D" w14:textId="33CBEAD8" w:rsidR="006774FB" w:rsidRPr="005F7FA7" w:rsidRDefault="005F7FA7">
      <w:pPr>
        <w:rPr>
          <w:rFonts w:asciiTheme="majorHAnsi" w:hAnsiTheme="majorHAnsi"/>
          <w:sz w:val="16"/>
          <w:szCs w:val="16"/>
        </w:rPr>
        <w:sectPr w:rsidR="006774FB" w:rsidRPr="005F7FA7">
          <w:type w:val="continuous"/>
          <w:pgSz w:w="11920" w:h="16840"/>
          <w:pgMar w:top="760" w:right="1000" w:bottom="280" w:left="640" w:header="720" w:footer="720" w:gutter="0"/>
          <w:cols w:num="2" w:space="720" w:equalWidth="0">
            <w:col w:w="2728" w:space="843"/>
            <w:col w:w="6709"/>
          </w:cols>
        </w:sectPr>
      </w:pPr>
      <w:r w:rsidRPr="005F7FA7">
        <w:rPr>
          <w:rFonts w:asciiTheme="majorHAnsi" w:hAnsiTheme="majorHAnsi"/>
          <w:sz w:val="16"/>
          <w:szCs w:val="16"/>
        </w:rPr>
        <w:pict w14:anchorId="44309A78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7.5pt;margin-top:666.3pt;width:444.95pt;height:146.15pt;z-index:-251659776;mso-position-horizontal-relative:page;mso-position-vertical-relative:page" filled="f" stroked="f">
            <v:textbox inset="0,0,0,0">
              <w:txbxContent>
                <w:p w14:paraId="27EF43EC" w14:textId="77777777" w:rsidR="006774FB" w:rsidRPr="005F7FA7" w:rsidRDefault="006774FB">
                  <w:pPr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xbxContent>
            </v:textbox>
            <w10:wrap anchorx="page" anchory="page"/>
          </v:shape>
        </w:pict>
      </w: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ro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erna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ex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pe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11"/>
          <w:sz w:val="16"/>
          <w:szCs w:val="16"/>
        </w:rPr>
        <w:t>s</w:t>
      </w:r>
    </w:p>
    <w:p w14:paraId="1D0B7A7E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tbl>
      <w:tblPr>
        <w:tblpPr w:leftFromText="180" w:rightFromText="180" w:vertAnchor="text" w:horzAnchor="margin" w:tblpY="550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6"/>
        <w:gridCol w:w="620"/>
        <w:gridCol w:w="5273"/>
      </w:tblGrid>
      <w:tr w:rsidR="005F7FA7" w:rsidRPr="005F7FA7" w14:paraId="06E47D61" w14:textId="77777777" w:rsidTr="005F7FA7">
        <w:trPr>
          <w:trHeight w:hRule="exact" w:val="564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26A7AAAB" w14:textId="77777777" w:rsidR="005F7FA7" w:rsidRPr="005F7FA7" w:rsidRDefault="005F7FA7" w:rsidP="005F7FA7">
            <w:pPr>
              <w:spacing w:before="97"/>
              <w:ind w:left="40" w:right="474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ich</w:t>
            </w: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in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el</w:t>
            </w:r>
            <w:r w:rsidRPr="005F7FA7">
              <w:rPr>
                <w:rFonts w:asciiTheme="majorHAnsi" w:hAnsiTheme="majorHAnsi"/>
                <w:i/>
                <w:spacing w:val="4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me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 xml:space="preserve"> ga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 xml:space="preserve">n 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n i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n-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th</w:t>
            </w:r>
            <w:r w:rsidRPr="005F7FA7">
              <w:rPr>
                <w:rFonts w:asciiTheme="majorHAnsi" w:hAnsiTheme="majorHAnsi"/>
                <w:i/>
                <w:spacing w:val="47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un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i/>
                <w:spacing w:val="5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an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i/>
                <w:spacing w:val="-1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f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094B1AB2" w14:textId="77777777" w:rsidR="005F7FA7" w:rsidRPr="005F7FA7" w:rsidRDefault="005F7FA7" w:rsidP="005F7FA7">
            <w:pPr>
              <w:spacing w:before="6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</w:rPr>
              <w:t></w:t>
            </w:r>
          </w:p>
          <w:p w14:paraId="214BD776" w14:textId="77777777" w:rsidR="005F7FA7" w:rsidRPr="005F7FA7" w:rsidRDefault="005F7FA7" w:rsidP="005F7FA7">
            <w:pPr>
              <w:spacing w:before="44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75959791" w14:textId="77777777" w:rsidR="005F7FA7" w:rsidRPr="005F7FA7" w:rsidRDefault="005F7FA7" w:rsidP="005F7FA7">
            <w:pPr>
              <w:spacing w:before="40" w:line="275" w:lineRule="auto"/>
              <w:ind w:left="63" w:right="-2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f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or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ed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m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ce</w:t>
            </w:r>
            <w:r w:rsidRPr="005F7FA7">
              <w:rPr>
                <w:rFonts w:asciiTheme="majorHAnsi" w:hAnsiTheme="majorHAnsi"/>
                <w:spacing w:val="-9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upd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ates</w:t>
            </w:r>
            <w:r w:rsidRPr="005F7FA7">
              <w:rPr>
                <w:rFonts w:asciiTheme="majorHAnsi" w:hAnsiTheme="majorHAnsi"/>
                <w:spacing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x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cli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eb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ite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 xml:space="preserve">. 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In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cre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7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6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is</w:t>
            </w:r>
            <w:r w:rsidRPr="005F7FA7">
              <w:rPr>
                <w:rFonts w:asciiTheme="majorHAnsi" w:hAnsiTheme="majorHAnsi"/>
                <w:spacing w:val="6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si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f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6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 xml:space="preserve"> s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cra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12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5F7FA7" w:rsidRPr="005F7FA7" w14:paraId="0D6B0603" w14:textId="77777777" w:rsidTr="005F7FA7">
        <w:trPr>
          <w:trHeight w:hRule="exact" w:val="516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06AAB4B4" w14:textId="77777777" w:rsidR="005F7FA7" w:rsidRPr="005F7FA7" w:rsidRDefault="005F7FA7" w:rsidP="005F7FA7">
            <w:pPr>
              <w:spacing w:line="22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ir</w:t>
            </w:r>
            <w:r w:rsidRPr="005F7FA7">
              <w:rPr>
                <w:rFonts w:asciiTheme="majorHAnsi" w:hAnsiTheme="majorHAnsi"/>
                <w:i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du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i/>
                <w:spacing w:val="-8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4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.</w:t>
            </w:r>
            <w:r w:rsidRPr="005F7FA7">
              <w:rPr>
                <w:rFonts w:asciiTheme="majorHAnsi" w:hAnsiTheme="majorHAnsi"/>
                <w:i/>
                <w:spacing w:val="48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y</w:t>
            </w:r>
          </w:p>
          <w:p w14:paraId="5DE31549" w14:textId="77777777" w:rsidR="005F7FA7" w:rsidRPr="005F7FA7" w:rsidRDefault="005F7FA7" w:rsidP="005F7FA7">
            <w:pPr>
              <w:spacing w:line="22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my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i/>
                <w:spacing w:val="-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pa</w:t>
            </w:r>
            <w:r w:rsidRPr="005F7FA7">
              <w:rPr>
                <w:rFonts w:asciiTheme="majorHAnsi" w:hAnsiTheme="majorHAnsi"/>
                <w:i/>
                <w:spacing w:val="2"/>
                <w:sz w:val="18"/>
                <w:szCs w:val="18"/>
              </w:rPr>
              <w:t>ss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f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pacing w:val="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z w:val="18"/>
                <w:szCs w:val="18"/>
              </w:rPr>
              <w:t>Web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BB47EB0" w14:textId="77777777" w:rsidR="005F7FA7" w:rsidRPr="005F7FA7" w:rsidRDefault="005F7FA7" w:rsidP="005F7FA7">
            <w:pPr>
              <w:spacing w:line="180" w:lineRule="exact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  <w:p w14:paraId="066D18BB" w14:textId="77777777" w:rsidR="005F7FA7" w:rsidRPr="005F7FA7" w:rsidRDefault="005F7FA7" w:rsidP="005F7FA7">
            <w:pPr>
              <w:spacing w:before="44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225A7BE7" w14:textId="77777777" w:rsidR="005F7FA7" w:rsidRPr="005F7FA7" w:rsidRDefault="005F7FA7" w:rsidP="005F7FA7">
            <w:pPr>
              <w:spacing w:before="4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z w:val="18"/>
                <w:szCs w:val="18"/>
              </w:rPr>
              <w:t>Hel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ed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us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s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op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ati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-9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prob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  <w:p w14:paraId="045008B7" w14:textId="77777777" w:rsidR="005F7FA7" w:rsidRPr="005F7FA7" w:rsidRDefault="005F7FA7" w:rsidP="005F7FA7">
            <w:pPr>
              <w:spacing w:before="34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ar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bra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8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st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6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 xml:space="preserve">s 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6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pacing w:val="9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 xml:space="preserve"> 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5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5F7FA7" w:rsidRPr="005F7FA7" w14:paraId="69B3811F" w14:textId="77777777" w:rsidTr="005F7FA7">
        <w:trPr>
          <w:trHeight w:hRule="exact" w:val="265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5DD25709" w14:textId="77777777" w:rsidR="005F7FA7" w:rsidRPr="005F7FA7" w:rsidRDefault="005F7FA7" w:rsidP="005F7FA7">
            <w:pPr>
              <w:spacing w:line="16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De</w:t>
            </w:r>
            <w:r w:rsidRPr="005F7FA7">
              <w:rPr>
                <w:rFonts w:asciiTheme="majorHAnsi" w:hAnsiTheme="majorHAnsi"/>
                <w:i/>
                <w:spacing w:val="3"/>
                <w:position w:val="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el</w:t>
            </w:r>
            <w:r w:rsidRPr="005F7FA7">
              <w:rPr>
                <w:rFonts w:asciiTheme="majorHAnsi" w:hAnsiTheme="majorHAnsi"/>
                <w:i/>
                <w:spacing w:val="4"/>
                <w:position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spacing w:val="1"/>
                <w:position w:val="1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i/>
                <w:spacing w:val="2"/>
                <w:position w:val="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1"/>
                <w:position w:val="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i/>
                <w:spacing w:val="-7"/>
                <w:position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1"/>
                <w:position w:val="1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s a</w:t>
            </w:r>
            <w:r w:rsidRPr="005F7FA7">
              <w:rPr>
                <w:rFonts w:asciiTheme="majorHAnsi" w:hAnsiTheme="majorHAnsi"/>
                <w:i/>
                <w:spacing w:val="3"/>
                <w:position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-1"/>
                <w:position w:val="1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i/>
                <w:spacing w:val="1"/>
                <w:position w:val="1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i/>
                <w:spacing w:val="3"/>
                <w:position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le,</w:t>
            </w:r>
            <w:r w:rsidRPr="005F7FA7">
              <w:rPr>
                <w:rFonts w:asciiTheme="majorHAnsi" w:hAnsiTheme="majorHAnsi"/>
                <w:i/>
                <w:spacing w:val="-2"/>
                <w:position w:val="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1"/>
                <w:position w:val="1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position w:val="1"/>
                <w:sz w:val="18"/>
                <w:szCs w:val="18"/>
              </w:rPr>
              <w:t>n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6961EC14" w14:textId="77777777" w:rsidR="005F7FA7" w:rsidRPr="005F7FA7" w:rsidRDefault="005F7FA7" w:rsidP="005F7FA7">
            <w:pPr>
              <w:spacing w:line="200" w:lineRule="exact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6CAAA61C" w14:textId="77777777" w:rsidR="005F7FA7" w:rsidRPr="005F7FA7" w:rsidRDefault="005F7FA7" w:rsidP="005F7FA7">
            <w:pPr>
              <w:spacing w:before="16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ted</w:t>
            </w:r>
            <w:r w:rsidRPr="005F7FA7">
              <w:rPr>
                <w:rFonts w:asciiTheme="majorHAnsi" w:hAnsiTheme="majorHAnsi"/>
                <w:spacing w:val="-9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f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te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hn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ic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spacing w:val="-7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ificati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on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5F7FA7" w:rsidRPr="005F7FA7" w14:paraId="261B76F8" w14:textId="77777777" w:rsidTr="005F7FA7">
        <w:trPr>
          <w:trHeight w:hRule="exact" w:val="265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266D7355" w14:textId="77777777" w:rsidR="005F7FA7" w:rsidRPr="005F7FA7" w:rsidRDefault="005F7FA7" w:rsidP="005F7FA7">
            <w:pPr>
              <w:spacing w:line="12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i/>
                <w:spacing w:val="1"/>
                <w:position w:val="2"/>
                <w:sz w:val="18"/>
                <w:szCs w:val="18"/>
              </w:rPr>
              <w:t>ob</w:t>
            </w:r>
            <w:r w:rsidRPr="005F7FA7">
              <w:rPr>
                <w:rFonts w:asciiTheme="majorHAnsi" w:hAnsiTheme="majorHAnsi"/>
                <w:i/>
                <w:spacing w:val="-1"/>
                <w:position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pacing w:val="3"/>
                <w:position w:val="2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2"/>
                <w:position w:val="2"/>
                <w:sz w:val="18"/>
                <w:szCs w:val="18"/>
              </w:rPr>
              <w:t>ss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1"/>
                <w:position w:val="2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i/>
                <w:spacing w:val="-4"/>
                <w:position w:val="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-1"/>
                <w:position w:val="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i/>
                <w:spacing w:val="3"/>
                <w:position w:val="2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ich</w:t>
            </w:r>
            <w:r w:rsidRPr="005F7FA7">
              <w:rPr>
                <w:rFonts w:asciiTheme="majorHAnsi" w:hAnsiTheme="majorHAnsi"/>
                <w:i/>
                <w:spacing w:val="-1"/>
                <w:position w:val="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1"/>
                <w:position w:val="2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spacing w:val="2"/>
                <w:position w:val="2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i/>
                <w:spacing w:val="3"/>
                <w:position w:val="2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spacing w:val="1"/>
                <w:position w:val="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pacing w:val="-3"/>
                <w:position w:val="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me</w:t>
            </w:r>
            <w:r w:rsidRPr="005F7FA7">
              <w:rPr>
                <w:rFonts w:asciiTheme="majorHAnsi" w:hAnsiTheme="majorHAnsi"/>
                <w:i/>
                <w:spacing w:val="1"/>
                <w:position w:val="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position w:val="2"/>
                <w:sz w:val="18"/>
                <w:szCs w:val="18"/>
              </w:rPr>
              <w:t>to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FEE3B07" w14:textId="77777777" w:rsidR="005F7FA7" w:rsidRPr="005F7FA7" w:rsidRDefault="005F7FA7" w:rsidP="005F7FA7">
            <w:pPr>
              <w:spacing w:line="200" w:lineRule="exact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015B4966" w14:textId="77777777" w:rsidR="005F7FA7" w:rsidRPr="005F7FA7" w:rsidRDefault="005F7FA7" w:rsidP="005F7FA7">
            <w:pPr>
              <w:spacing w:before="17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ed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gu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ce</w:t>
            </w:r>
            <w:r w:rsidRPr="005F7FA7">
              <w:rPr>
                <w:rFonts w:asciiTheme="majorHAnsi" w:hAnsiTheme="majorHAnsi"/>
                <w:spacing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ice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less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x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9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f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f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5F7FA7" w:rsidRPr="005F7FA7" w14:paraId="7B88A5EA" w14:textId="77777777" w:rsidTr="005F7FA7">
        <w:trPr>
          <w:trHeight w:hRule="exact" w:val="262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06AFC251" w14:textId="77777777" w:rsidR="005F7FA7" w:rsidRPr="005F7FA7" w:rsidRDefault="005F7FA7" w:rsidP="005F7FA7">
            <w:pPr>
              <w:spacing w:before="97" w:line="16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i/>
                <w:spacing w:val="1"/>
                <w:position w:val="-6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i/>
                <w:spacing w:val="-1"/>
                <w:position w:val="-6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pacing w:val="1"/>
                <w:position w:val="-6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i/>
                <w:spacing w:val="3"/>
                <w:position w:val="-6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i/>
                <w:spacing w:val="2"/>
                <w:position w:val="-6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i/>
                <w:position w:val="-6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i/>
                <w:spacing w:val="1"/>
                <w:position w:val="-6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position w:val="-6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-5"/>
                <w:position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i/>
                <w:spacing w:val="3"/>
                <w:position w:val="-6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i/>
                <w:spacing w:val="-1"/>
                <w:position w:val="-6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i/>
                <w:spacing w:val="3"/>
                <w:position w:val="-6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i/>
                <w:position w:val="-6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i/>
                <w:spacing w:val="3"/>
                <w:position w:val="-6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2"/>
                <w:position w:val="-6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pacing w:val="-1"/>
                <w:position w:val="-6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pacing w:val="3"/>
                <w:position w:val="-6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i/>
                <w:spacing w:val="-1"/>
                <w:position w:val="-6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i/>
                <w:spacing w:val="3"/>
                <w:position w:val="-6"/>
                <w:sz w:val="18"/>
                <w:szCs w:val="18"/>
              </w:rPr>
              <w:t>.</w:t>
            </w:r>
            <w:r w:rsidRPr="005F7FA7">
              <w:rPr>
                <w:rFonts w:asciiTheme="majorHAnsi" w:hAnsiTheme="majorHAnsi"/>
                <w:i/>
                <w:position w:val="-6"/>
                <w:sz w:val="18"/>
                <w:szCs w:val="18"/>
              </w:rPr>
              <w:t>”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FBE6193" w14:textId="77777777" w:rsidR="005F7FA7" w:rsidRPr="005F7FA7" w:rsidRDefault="005F7FA7" w:rsidP="005F7FA7">
            <w:pPr>
              <w:spacing w:line="200" w:lineRule="exact"/>
              <w:ind w:right="63"/>
              <w:jc w:val="right"/>
              <w:rPr>
                <w:rFonts w:asciiTheme="majorHAnsi" w:eastAsia="Segoe MDL2 Assets" w:hAnsiTheme="majorHAnsi" w:cs="Segoe MDL2 Assets"/>
              </w:rPr>
            </w:pPr>
            <w:r w:rsidRPr="005F7FA7">
              <w:rPr>
                <w:rFonts w:asciiTheme="majorHAnsi" w:eastAsia="Segoe MDL2 Assets" w:hAnsiTheme="majorHAnsi" w:cs="Segoe MDL2 Assets"/>
                <w:w w:val="46"/>
                <w:position w:val="-4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65B212D0" w14:textId="77777777" w:rsidR="005F7FA7" w:rsidRPr="005F7FA7" w:rsidRDefault="005F7FA7" w:rsidP="005F7FA7">
            <w:pPr>
              <w:spacing w:before="16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Wor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k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ed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mu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ltiple</w:t>
            </w:r>
            <w:r w:rsidRPr="005F7FA7">
              <w:rPr>
                <w:rFonts w:asciiTheme="majorHAnsi" w:hAnsiTheme="majorHAnsi"/>
                <w:spacing w:val="-7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pro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j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ts</w:t>
            </w:r>
            <w:r w:rsidRPr="005F7FA7">
              <w:rPr>
                <w:rFonts w:asciiTheme="majorHAnsi" w:hAnsiTheme="majorHAnsi"/>
                <w:spacing w:val="-7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mu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lt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sl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y</w:t>
            </w:r>
            <w:r w:rsidRPr="005F7FA7">
              <w:rPr>
                <w:rFonts w:asciiTheme="majorHAnsi" w:hAnsiTheme="majorHAnsi"/>
                <w:spacing w:val="-1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 xml:space="preserve">a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8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5F7FA7" w:rsidRPr="005F7FA7" w14:paraId="3B0A7912" w14:textId="77777777" w:rsidTr="005F7FA7">
        <w:trPr>
          <w:trHeight w:hRule="exact" w:val="243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4451FD31" w14:textId="77777777" w:rsidR="005F7FA7" w:rsidRPr="005F7FA7" w:rsidRDefault="005F7FA7" w:rsidP="005F7FA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86B0BF5" w14:textId="77777777" w:rsidR="005F7FA7" w:rsidRPr="005F7FA7" w:rsidRDefault="005F7FA7" w:rsidP="005F7FA7">
            <w:pPr>
              <w:spacing w:line="180" w:lineRule="exact"/>
              <w:ind w:right="73"/>
              <w:jc w:val="right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5F7FA7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5DB67099" w14:textId="77777777" w:rsidR="005F7FA7" w:rsidRPr="005F7FA7" w:rsidRDefault="005F7FA7" w:rsidP="005F7FA7">
            <w:pPr>
              <w:spacing w:line="220" w:lineRule="exact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lated</w:t>
            </w:r>
            <w:r w:rsidRPr="005F7FA7">
              <w:rPr>
                <w:rFonts w:asciiTheme="majorHAnsi" w:hAnsiTheme="majorHAnsi"/>
                <w:spacing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op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ati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al</w:t>
            </w:r>
            <w:r w:rsidRPr="005F7FA7">
              <w:rPr>
                <w:rFonts w:asciiTheme="majorHAnsi" w:hAnsiTheme="majorHAnsi"/>
                <w:spacing w:val="-9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es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t.</w:t>
            </w:r>
          </w:p>
        </w:tc>
      </w:tr>
      <w:tr w:rsidR="005F7FA7" w:rsidRPr="005F7FA7" w14:paraId="5F3EC3FC" w14:textId="77777777" w:rsidTr="005F7FA7">
        <w:trPr>
          <w:trHeight w:hRule="exact" w:val="245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1BD37910" w14:textId="77777777" w:rsidR="005F7FA7" w:rsidRPr="005F7FA7" w:rsidRDefault="005F7FA7" w:rsidP="005F7FA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AD82645" w14:textId="77777777" w:rsidR="005F7FA7" w:rsidRPr="005F7FA7" w:rsidRDefault="005F7FA7" w:rsidP="005F7FA7">
            <w:pPr>
              <w:spacing w:line="180" w:lineRule="exact"/>
              <w:ind w:right="73"/>
              <w:jc w:val="right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5F7FA7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7140D52B" w14:textId="77777777" w:rsidR="005F7FA7" w:rsidRPr="005F7FA7" w:rsidRDefault="005F7FA7" w:rsidP="005F7FA7">
            <w:pPr>
              <w:spacing w:line="220" w:lineRule="exact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nv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l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ed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in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 xml:space="preserve">a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pro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j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to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v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el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 la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3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li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b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te.</w:t>
            </w:r>
          </w:p>
        </w:tc>
      </w:tr>
      <w:tr w:rsidR="005F7FA7" w:rsidRPr="005F7FA7" w14:paraId="18370F1B" w14:textId="77777777" w:rsidTr="005F7FA7">
        <w:trPr>
          <w:trHeight w:hRule="exact" w:val="244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05F19402" w14:textId="77777777" w:rsidR="005F7FA7" w:rsidRPr="005F7FA7" w:rsidRDefault="005F7FA7" w:rsidP="005F7FA7">
            <w:pPr>
              <w:spacing w:before="41" w:line="200" w:lineRule="exact"/>
              <w:ind w:left="40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2"/>
                <w:position w:val="-2"/>
                <w:sz w:val="18"/>
                <w:szCs w:val="18"/>
              </w:rPr>
              <w:t>K</w:t>
            </w:r>
            <w:r w:rsidRPr="005F7FA7">
              <w:rPr>
                <w:rFonts w:asciiTheme="majorHAnsi" w:hAnsiTheme="majorHAnsi"/>
                <w:spacing w:val="3"/>
                <w:position w:val="-2"/>
                <w:sz w:val="18"/>
                <w:szCs w:val="18"/>
              </w:rPr>
              <w:t>are</w:t>
            </w:r>
            <w:r w:rsidRPr="005F7FA7">
              <w:rPr>
                <w:rFonts w:asciiTheme="majorHAnsi" w:hAnsiTheme="majorHAnsi"/>
                <w:position w:val="-2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pacing w:val="-1"/>
                <w:position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2"/>
                <w:position w:val="-2"/>
                <w:sz w:val="18"/>
                <w:szCs w:val="18"/>
              </w:rPr>
              <w:t>Hi</w:t>
            </w:r>
            <w:r w:rsidRPr="005F7FA7">
              <w:rPr>
                <w:rFonts w:asciiTheme="majorHAnsi" w:hAnsiTheme="majorHAnsi"/>
                <w:spacing w:val="1"/>
                <w:position w:val="-2"/>
                <w:sz w:val="18"/>
                <w:szCs w:val="18"/>
              </w:rPr>
              <w:t>gg</w:t>
            </w:r>
            <w:r w:rsidRPr="005F7FA7">
              <w:rPr>
                <w:rFonts w:asciiTheme="majorHAnsi" w:hAnsiTheme="majorHAnsi"/>
                <w:spacing w:val="2"/>
                <w:position w:val="-2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1"/>
                <w:position w:val="-2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position w:val="-2"/>
                <w:sz w:val="18"/>
                <w:szCs w:val="18"/>
              </w:rPr>
              <w:t>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1FC7D510" w14:textId="77777777" w:rsidR="005F7FA7" w:rsidRPr="005F7FA7" w:rsidRDefault="005F7FA7" w:rsidP="005F7FA7">
            <w:pPr>
              <w:spacing w:line="180" w:lineRule="exact"/>
              <w:ind w:right="73"/>
              <w:jc w:val="right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5F7FA7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50459377" w14:textId="77777777" w:rsidR="005F7FA7" w:rsidRPr="005F7FA7" w:rsidRDefault="005F7FA7" w:rsidP="005F7FA7">
            <w:pPr>
              <w:spacing w:line="220" w:lineRule="exact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ddr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es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ed</w:t>
            </w:r>
            <w:r w:rsidRPr="005F7FA7">
              <w:rPr>
                <w:rFonts w:asciiTheme="majorHAnsi" w:hAnsiTheme="majorHAnsi"/>
                <w:spacing w:val="-6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-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br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er</w:t>
            </w:r>
            <w:r w:rsidRPr="005F7FA7">
              <w:rPr>
                <w:rFonts w:asciiTheme="majorHAnsi" w:hAnsiTheme="majorHAnsi"/>
                <w:spacing w:val="-10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c</w:t>
            </w:r>
            <w:r w:rsidRPr="005F7FA7">
              <w:rPr>
                <w:rFonts w:asciiTheme="majorHAnsi" w:hAnsiTheme="majorHAnsi"/>
                <w:spacing w:val="4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m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p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ati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b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ili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y</w:t>
            </w:r>
            <w:r w:rsidRPr="005F7FA7">
              <w:rPr>
                <w:rFonts w:asciiTheme="majorHAnsi" w:hAnsiTheme="majorHAnsi"/>
                <w:spacing w:val="-1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su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5F7FA7" w:rsidRPr="005F7FA7" w14:paraId="22005414" w14:textId="77777777" w:rsidTr="005F7FA7">
        <w:trPr>
          <w:trHeight w:hRule="exact" w:val="319"/>
        </w:trPr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14:paraId="134B2E3E" w14:textId="77777777" w:rsidR="005F7FA7" w:rsidRPr="005F7FA7" w:rsidRDefault="005F7FA7" w:rsidP="005F7FA7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639B32D" w14:textId="77777777" w:rsidR="005F7FA7" w:rsidRPr="005F7FA7" w:rsidRDefault="005F7FA7" w:rsidP="005F7FA7">
            <w:pPr>
              <w:spacing w:line="180" w:lineRule="exact"/>
              <w:ind w:right="73"/>
              <w:jc w:val="right"/>
              <w:rPr>
                <w:rFonts w:asciiTheme="majorHAnsi" w:eastAsia="Segoe MDL2 Assets" w:hAnsiTheme="majorHAnsi" w:cs="Segoe MDL2 Assets"/>
                <w:sz w:val="18"/>
                <w:szCs w:val="18"/>
              </w:rPr>
            </w:pPr>
            <w:r w:rsidRPr="005F7FA7">
              <w:rPr>
                <w:rFonts w:asciiTheme="majorHAnsi" w:eastAsia="Segoe MDL2 Assets" w:hAnsiTheme="majorHAnsi" w:cs="Segoe MDL2 Assets"/>
                <w:w w:val="45"/>
                <w:position w:val="-4"/>
                <w:sz w:val="18"/>
                <w:szCs w:val="18"/>
              </w:rPr>
              <w:t></w:t>
            </w:r>
          </w:p>
        </w:tc>
        <w:tc>
          <w:tcPr>
            <w:tcW w:w="5273" w:type="dxa"/>
            <w:tcBorders>
              <w:top w:val="nil"/>
              <w:left w:val="nil"/>
              <w:bottom w:val="nil"/>
              <w:right w:val="nil"/>
            </w:tcBorders>
          </w:tcPr>
          <w:p w14:paraId="2E9B9719" w14:textId="77777777" w:rsidR="005F7FA7" w:rsidRPr="005F7FA7" w:rsidRDefault="005F7FA7" w:rsidP="005F7FA7">
            <w:pPr>
              <w:spacing w:line="220" w:lineRule="exact"/>
              <w:ind w:left="63"/>
              <w:rPr>
                <w:rFonts w:asciiTheme="majorHAnsi" w:hAnsiTheme="majorHAnsi"/>
                <w:sz w:val="18"/>
                <w:szCs w:val="18"/>
              </w:rPr>
            </w:pP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te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g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r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ated</w:t>
            </w:r>
            <w:r w:rsidRPr="005F7FA7">
              <w:rPr>
                <w:rFonts w:asciiTheme="majorHAnsi" w:hAnsiTheme="majorHAnsi"/>
                <w:spacing w:val="-4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b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it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s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</w:t>
            </w:r>
            <w:r w:rsidRPr="005F7FA7">
              <w:rPr>
                <w:rFonts w:asciiTheme="majorHAnsi" w:hAnsiTheme="majorHAnsi"/>
                <w:spacing w:val="2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h</w:t>
            </w:r>
            <w:r w:rsidRPr="005F7FA7">
              <w:rPr>
                <w:rFonts w:asciiTheme="majorHAnsi" w:hAnsiTheme="majorHAnsi"/>
                <w:spacing w:val="-5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Fac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e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boo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k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,</w:t>
            </w:r>
            <w:r w:rsidRPr="005F7FA7">
              <w:rPr>
                <w:rFonts w:asciiTheme="majorHAnsi" w:hAnsiTheme="majorHAnsi"/>
                <w:spacing w:val="-10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>w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itter,</w:t>
            </w:r>
            <w:r w:rsidRPr="005F7FA7">
              <w:rPr>
                <w:rFonts w:asciiTheme="majorHAnsi" w:hAnsiTheme="majorHAnsi"/>
                <w:spacing w:val="-2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a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n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d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 xml:space="preserve"> 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Y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o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spacing w:val="3"/>
                <w:sz w:val="18"/>
                <w:szCs w:val="18"/>
              </w:rPr>
              <w:t>T</w:t>
            </w:r>
            <w:r w:rsidRPr="005F7FA7">
              <w:rPr>
                <w:rFonts w:asciiTheme="majorHAnsi" w:hAnsiTheme="majorHAnsi"/>
                <w:spacing w:val="-1"/>
                <w:sz w:val="18"/>
                <w:szCs w:val="18"/>
              </w:rPr>
              <w:t>u</w:t>
            </w:r>
            <w:r w:rsidRPr="005F7FA7">
              <w:rPr>
                <w:rFonts w:asciiTheme="majorHAnsi" w:hAnsiTheme="majorHAnsi"/>
                <w:spacing w:val="1"/>
                <w:sz w:val="18"/>
                <w:szCs w:val="18"/>
              </w:rPr>
              <w:t>be</w:t>
            </w:r>
            <w:r w:rsidRPr="005F7FA7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</w:tbl>
    <w:p w14:paraId="5C66F21D" w14:textId="77777777" w:rsidR="006774FB" w:rsidRPr="005F7FA7" w:rsidRDefault="005F7FA7">
      <w:pPr>
        <w:spacing w:before="33"/>
        <w:ind w:left="150"/>
        <w:rPr>
          <w:rFonts w:asciiTheme="majorHAnsi" w:hAnsiTheme="majorHAnsi"/>
          <w:sz w:val="16"/>
          <w:szCs w:val="16"/>
        </w:rPr>
        <w:sectPr w:rsidR="006774FB" w:rsidRPr="005F7FA7">
          <w:type w:val="continuous"/>
          <w:pgSz w:w="11920" w:h="16840"/>
          <w:pgMar w:top="760" w:right="1000" w:bottom="280" w:left="640" w:header="720" w:footer="720" w:gutter="0"/>
          <w:cols w:space="720"/>
        </w:sectPr>
      </w:pPr>
      <w:r w:rsidRPr="005F7FA7">
        <w:rPr>
          <w:rFonts w:asciiTheme="majorHAnsi" w:hAnsiTheme="majorHAnsi"/>
          <w:i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tr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i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an</w:t>
      </w:r>
      <w:r w:rsidRPr="005F7FA7">
        <w:rPr>
          <w:rFonts w:asciiTheme="majorHAnsi" w:hAnsiTheme="majorHAnsi"/>
          <w:i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 xml:space="preserve"> d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i/>
          <w:sz w:val="16"/>
          <w:szCs w:val="16"/>
        </w:rPr>
        <w:t>el</w:t>
      </w:r>
      <w:r w:rsidRPr="005F7FA7">
        <w:rPr>
          <w:rFonts w:asciiTheme="majorHAnsi" w:hAnsiTheme="majorHAnsi"/>
          <w:i/>
          <w:spacing w:val="4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i/>
          <w:sz w:val="16"/>
          <w:szCs w:val="16"/>
        </w:rPr>
        <w:t>t</w:t>
      </w:r>
    </w:p>
    <w:p w14:paraId="7463212B" w14:textId="77777777" w:rsidR="006774FB" w:rsidRPr="005F7FA7" w:rsidRDefault="006774FB">
      <w:pPr>
        <w:spacing w:before="8" w:line="120" w:lineRule="exact"/>
        <w:rPr>
          <w:rFonts w:asciiTheme="majorHAnsi" w:hAnsiTheme="majorHAnsi"/>
          <w:sz w:val="16"/>
          <w:szCs w:val="16"/>
        </w:rPr>
      </w:pPr>
    </w:p>
    <w:p w14:paraId="19FC5846" w14:textId="77777777" w:rsidR="006774FB" w:rsidRPr="005F7FA7" w:rsidRDefault="005F7FA7">
      <w:pPr>
        <w:ind w:left="118" w:right="-54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1"/>
          <w:sz w:val="16"/>
          <w:szCs w:val="16"/>
        </w:rPr>
        <w:t>P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9"/>
          <w:sz w:val="16"/>
          <w:szCs w:val="16"/>
        </w:rPr>
        <w:t>RS</w:t>
      </w:r>
      <w:r w:rsidRPr="005F7FA7">
        <w:rPr>
          <w:rFonts w:asciiTheme="majorHAnsi" w:hAnsiTheme="majorHAnsi"/>
          <w:spacing w:val="10"/>
          <w:sz w:val="16"/>
          <w:szCs w:val="16"/>
        </w:rPr>
        <w:t>O</w:t>
      </w:r>
      <w:r w:rsidRPr="005F7FA7">
        <w:rPr>
          <w:rFonts w:asciiTheme="majorHAnsi" w:hAnsiTheme="majorHAnsi"/>
          <w:spacing w:val="10"/>
          <w:sz w:val="16"/>
          <w:szCs w:val="16"/>
        </w:rPr>
        <w:t>N</w:t>
      </w:r>
      <w:r w:rsidRPr="005F7FA7">
        <w:rPr>
          <w:rFonts w:asciiTheme="majorHAnsi" w:hAnsiTheme="majorHAnsi"/>
          <w:spacing w:val="7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1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9"/>
          <w:sz w:val="16"/>
          <w:szCs w:val="16"/>
        </w:rPr>
        <w:t>S</w:t>
      </w:r>
      <w:r w:rsidRPr="005F7FA7">
        <w:rPr>
          <w:rFonts w:asciiTheme="majorHAnsi" w:hAnsiTheme="majorHAnsi"/>
          <w:spacing w:val="10"/>
          <w:sz w:val="16"/>
          <w:szCs w:val="16"/>
        </w:rPr>
        <w:t>KI</w:t>
      </w:r>
      <w:r w:rsidRPr="005F7FA7">
        <w:rPr>
          <w:rFonts w:asciiTheme="majorHAnsi" w:hAnsiTheme="majorHAnsi"/>
          <w:spacing w:val="8"/>
          <w:sz w:val="16"/>
          <w:szCs w:val="16"/>
        </w:rPr>
        <w:t>LL</w:t>
      </w:r>
      <w:r w:rsidRPr="005F7FA7">
        <w:rPr>
          <w:rFonts w:asciiTheme="majorHAnsi" w:hAnsiTheme="majorHAnsi"/>
          <w:sz w:val="16"/>
          <w:szCs w:val="16"/>
        </w:rPr>
        <w:t>S</w:t>
      </w:r>
    </w:p>
    <w:p w14:paraId="00D32D68" w14:textId="77777777" w:rsidR="006774FB" w:rsidRPr="005F7FA7" w:rsidRDefault="006774FB">
      <w:pPr>
        <w:spacing w:before="3" w:line="240" w:lineRule="exact"/>
        <w:rPr>
          <w:rFonts w:asciiTheme="majorHAnsi" w:hAnsiTheme="majorHAnsi"/>
          <w:sz w:val="16"/>
          <w:szCs w:val="16"/>
        </w:rPr>
      </w:pPr>
    </w:p>
    <w:p w14:paraId="40819632" w14:textId="77777777" w:rsidR="006774FB" w:rsidRPr="005F7FA7" w:rsidRDefault="005F7FA7">
      <w:pPr>
        <w:spacing w:line="542" w:lineRule="auto"/>
        <w:ind w:left="118" w:right="546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-1"/>
          <w:sz w:val="16"/>
          <w:szCs w:val="16"/>
        </w:rPr>
        <w:t>Cr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tive</w:t>
      </w:r>
      <w:r w:rsidRPr="005F7FA7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k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 xml:space="preserve">r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I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ag</w:t>
      </w:r>
      <w:r w:rsidRPr="005F7FA7">
        <w:rPr>
          <w:rFonts w:asciiTheme="majorHAnsi" w:hAnsiTheme="majorHAnsi"/>
          <w:i/>
          <w:sz w:val="16"/>
          <w:szCs w:val="16"/>
        </w:rPr>
        <w:t>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na</w:t>
      </w:r>
      <w:r w:rsidRPr="005F7FA7">
        <w:rPr>
          <w:rFonts w:asciiTheme="majorHAnsi" w:hAnsiTheme="majorHAnsi"/>
          <w:i/>
          <w:sz w:val="16"/>
          <w:szCs w:val="16"/>
        </w:rPr>
        <w:t>tive 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er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i/>
          <w:sz w:val="16"/>
          <w:szCs w:val="16"/>
        </w:rPr>
        <w:t>etic De</w:t>
      </w:r>
      <w:r w:rsidRPr="005F7FA7">
        <w:rPr>
          <w:rFonts w:asciiTheme="majorHAnsi" w:hAnsiTheme="majorHAnsi"/>
          <w:i/>
          <w:spacing w:val="2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i/>
          <w:sz w:val="16"/>
          <w:szCs w:val="16"/>
        </w:rPr>
        <w:t>li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 xml:space="preserve">led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In</w:t>
      </w:r>
      <w:r w:rsidRPr="005F7FA7">
        <w:rPr>
          <w:rFonts w:asciiTheme="majorHAnsi" w:hAnsiTheme="majorHAnsi"/>
          <w:i/>
          <w:sz w:val="16"/>
          <w:szCs w:val="16"/>
        </w:rPr>
        <w:t>itiative</w:t>
      </w:r>
    </w:p>
    <w:p w14:paraId="466BC479" w14:textId="77777777" w:rsidR="006774FB" w:rsidRPr="005F7FA7" w:rsidRDefault="005F7FA7">
      <w:pPr>
        <w:spacing w:before="9"/>
        <w:ind w:left="11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Atte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ti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to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il</w:t>
      </w:r>
    </w:p>
    <w:p w14:paraId="2F5D1FC3" w14:textId="77777777" w:rsidR="006774FB" w:rsidRPr="005F7FA7" w:rsidRDefault="006774FB">
      <w:pPr>
        <w:spacing w:before="11" w:line="280" w:lineRule="exact"/>
        <w:rPr>
          <w:rFonts w:asciiTheme="majorHAnsi" w:hAnsiTheme="majorHAnsi"/>
          <w:sz w:val="16"/>
          <w:szCs w:val="16"/>
        </w:rPr>
      </w:pPr>
    </w:p>
    <w:p w14:paraId="22985276" w14:textId="77777777" w:rsidR="006774FB" w:rsidRPr="005F7FA7" w:rsidRDefault="005F7FA7">
      <w:pPr>
        <w:ind w:left="11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pacing w:val="1"/>
          <w:sz w:val="16"/>
          <w:szCs w:val="16"/>
        </w:rPr>
        <w:t>Inno</w:t>
      </w:r>
      <w:r w:rsidRPr="005F7FA7">
        <w:rPr>
          <w:rFonts w:asciiTheme="majorHAnsi" w:hAnsiTheme="majorHAnsi"/>
          <w:i/>
          <w:spacing w:val="-2"/>
          <w:sz w:val="16"/>
          <w:szCs w:val="16"/>
        </w:rPr>
        <w:t>v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tive</w:t>
      </w:r>
    </w:p>
    <w:p w14:paraId="48A02B72" w14:textId="77777777" w:rsidR="006774FB" w:rsidRPr="005F7FA7" w:rsidRDefault="006774FB">
      <w:pPr>
        <w:spacing w:before="15" w:line="240" w:lineRule="exact"/>
        <w:rPr>
          <w:rFonts w:asciiTheme="majorHAnsi" w:hAnsiTheme="majorHAnsi"/>
          <w:sz w:val="16"/>
          <w:szCs w:val="16"/>
        </w:rPr>
      </w:pPr>
    </w:p>
    <w:p w14:paraId="43AF7F31" w14:textId="77777777" w:rsidR="006774FB" w:rsidRPr="005F7FA7" w:rsidRDefault="005F7FA7">
      <w:pPr>
        <w:spacing w:line="543" w:lineRule="auto"/>
        <w:ind w:left="118" w:right="25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ctf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i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&amp;</w:t>
      </w:r>
      <w:r w:rsidRPr="005F7FA7">
        <w:rPr>
          <w:rFonts w:asciiTheme="majorHAnsi" w:hAnsiTheme="majorHAnsi"/>
          <w:i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tic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i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te P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ob</w:t>
      </w:r>
      <w:r w:rsidRPr="005F7FA7">
        <w:rPr>
          <w:rFonts w:asciiTheme="majorHAnsi" w:hAnsiTheme="majorHAnsi"/>
          <w:i/>
          <w:sz w:val="16"/>
          <w:szCs w:val="16"/>
        </w:rPr>
        <w:t>lem</w:t>
      </w:r>
      <w:r w:rsidRPr="005F7FA7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lvi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g Reli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abl</w:t>
      </w:r>
      <w:r w:rsidRPr="005F7FA7">
        <w:rPr>
          <w:rFonts w:asciiTheme="majorHAnsi" w:hAnsiTheme="majorHAnsi"/>
          <w:i/>
          <w:sz w:val="16"/>
          <w:szCs w:val="16"/>
        </w:rPr>
        <w:t>e</w:t>
      </w:r>
    </w:p>
    <w:p w14:paraId="3EAF5F48" w14:textId="77777777" w:rsidR="006774FB" w:rsidRPr="005F7FA7" w:rsidRDefault="005F7FA7">
      <w:pPr>
        <w:spacing w:line="200" w:lineRule="exact"/>
        <w:ind w:left="11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Te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i/>
          <w:sz w:val="16"/>
          <w:szCs w:val="16"/>
        </w:rPr>
        <w:t>l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y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r</w:t>
      </w:r>
    </w:p>
    <w:p w14:paraId="68E716E2" w14:textId="77777777" w:rsidR="006774FB" w:rsidRPr="005F7FA7" w:rsidRDefault="006774FB">
      <w:pPr>
        <w:spacing w:line="240" w:lineRule="exact"/>
        <w:rPr>
          <w:rFonts w:asciiTheme="majorHAnsi" w:hAnsiTheme="majorHAnsi"/>
          <w:sz w:val="16"/>
          <w:szCs w:val="16"/>
        </w:rPr>
      </w:pPr>
    </w:p>
    <w:p w14:paraId="0465D21E" w14:textId="77777777" w:rsidR="006774FB" w:rsidRPr="005F7FA7" w:rsidRDefault="005F7FA7">
      <w:pPr>
        <w:ind w:left="11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P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i/>
          <w:sz w:val="16"/>
          <w:szCs w:val="16"/>
        </w:rPr>
        <w:t>ject</w:t>
      </w:r>
      <w:r w:rsidRPr="005F7FA7">
        <w:rPr>
          <w:rFonts w:asciiTheme="majorHAnsi" w:hAnsiTheme="majorHAnsi"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m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anag</w:t>
      </w:r>
      <w:r w:rsidRPr="005F7FA7">
        <w:rPr>
          <w:rFonts w:asciiTheme="majorHAnsi" w:hAnsiTheme="majorHAnsi"/>
          <w:i/>
          <w:sz w:val="16"/>
          <w:szCs w:val="16"/>
        </w:rPr>
        <w:t>em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en</w:t>
      </w:r>
      <w:r w:rsidRPr="005F7FA7">
        <w:rPr>
          <w:rFonts w:asciiTheme="majorHAnsi" w:hAnsiTheme="majorHAnsi"/>
          <w:i/>
          <w:sz w:val="16"/>
          <w:szCs w:val="16"/>
        </w:rPr>
        <w:t>t</w:t>
      </w:r>
    </w:p>
    <w:p w14:paraId="513A7F98" w14:textId="77777777" w:rsidR="006774FB" w:rsidRPr="005F7FA7" w:rsidRDefault="006774FB">
      <w:pPr>
        <w:spacing w:before="10" w:line="240" w:lineRule="exact"/>
        <w:rPr>
          <w:rFonts w:asciiTheme="majorHAnsi" w:hAnsiTheme="majorHAnsi"/>
          <w:sz w:val="16"/>
          <w:szCs w:val="16"/>
        </w:rPr>
      </w:pPr>
    </w:p>
    <w:p w14:paraId="4C3DDAFC" w14:textId="77777777" w:rsidR="006774FB" w:rsidRPr="005F7FA7" w:rsidRDefault="005F7FA7">
      <w:pPr>
        <w:ind w:left="11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na</w:t>
      </w:r>
      <w:r w:rsidRPr="005F7FA7">
        <w:rPr>
          <w:rFonts w:asciiTheme="majorHAnsi" w:hAnsiTheme="majorHAnsi"/>
          <w:i/>
          <w:sz w:val="16"/>
          <w:szCs w:val="16"/>
        </w:rPr>
        <w:t>lytic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l</w:t>
      </w:r>
    </w:p>
    <w:p w14:paraId="7C06DD8B" w14:textId="77777777" w:rsidR="006774FB" w:rsidRPr="005F7FA7" w:rsidRDefault="006774FB">
      <w:pPr>
        <w:spacing w:before="2" w:line="180" w:lineRule="exact"/>
        <w:rPr>
          <w:rFonts w:asciiTheme="majorHAnsi" w:hAnsiTheme="majorHAnsi"/>
          <w:sz w:val="16"/>
          <w:szCs w:val="16"/>
        </w:rPr>
      </w:pPr>
    </w:p>
    <w:p w14:paraId="2E6E2232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222A604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647B6BB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839DE27" w14:textId="77777777" w:rsidR="006774FB" w:rsidRPr="005F7FA7" w:rsidRDefault="005F7FA7">
      <w:pPr>
        <w:ind w:left="15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2"/>
          <w:sz w:val="16"/>
          <w:szCs w:val="16"/>
        </w:rPr>
        <w:t>P</w:t>
      </w:r>
      <w:r w:rsidRPr="005F7FA7">
        <w:rPr>
          <w:rFonts w:asciiTheme="majorHAnsi" w:hAnsiTheme="majorHAnsi"/>
          <w:spacing w:val="9"/>
          <w:sz w:val="16"/>
          <w:szCs w:val="16"/>
        </w:rPr>
        <w:t>R</w:t>
      </w:r>
      <w:r w:rsidRPr="005F7FA7">
        <w:rPr>
          <w:rFonts w:asciiTheme="majorHAnsi" w:hAnsiTheme="majorHAnsi"/>
          <w:spacing w:val="10"/>
          <w:sz w:val="16"/>
          <w:szCs w:val="16"/>
        </w:rPr>
        <w:t>O</w:t>
      </w:r>
      <w:r w:rsidRPr="005F7FA7">
        <w:rPr>
          <w:rFonts w:asciiTheme="majorHAnsi" w:hAnsiTheme="majorHAnsi"/>
          <w:spacing w:val="9"/>
          <w:sz w:val="16"/>
          <w:szCs w:val="16"/>
        </w:rPr>
        <w:t>F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9"/>
          <w:sz w:val="16"/>
          <w:szCs w:val="16"/>
        </w:rPr>
        <w:t>SS</w:t>
      </w:r>
      <w:r w:rsidRPr="005F7FA7">
        <w:rPr>
          <w:rFonts w:asciiTheme="majorHAnsi" w:hAnsiTheme="majorHAnsi"/>
          <w:spacing w:val="10"/>
          <w:sz w:val="16"/>
          <w:szCs w:val="16"/>
        </w:rPr>
        <w:t>ION</w:t>
      </w:r>
      <w:r w:rsidRPr="005F7FA7">
        <w:rPr>
          <w:rFonts w:asciiTheme="majorHAnsi" w:hAnsiTheme="majorHAnsi"/>
          <w:spacing w:val="7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</w:p>
    <w:p w14:paraId="3F0C5D2D" w14:textId="77777777" w:rsidR="006774FB" w:rsidRPr="005F7FA7" w:rsidRDefault="006774FB">
      <w:pPr>
        <w:spacing w:before="3" w:line="240" w:lineRule="exact"/>
        <w:rPr>
          <w:rFonts w:asciiTheme="majorHAnsi" w:hAnsiTheme="majorHAnsi"/>
          <w:sz w:val="16"/>
          <w:szCs w:val="16"/>
        </w:rPr>
      </w:pPr>
    </w:p>
    <w:p w14:paraId="585F6D79" w14:textId="77777777" w:rsidR="006774FB" w:rsidRPr="005F7FA7" w:rsidRDefault="005F7FA7">
      <w:pPr>
        <w:spacing w:line="543" w:lineRule="auto"/>
        <w:ind w:left="150" w:right="266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i/>
          <w:sz w:val="16"/>
          <w:szCs w:val="16"/>
        </w:rPr>
        <w:t>A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i/>
          <w:sz w:val="16"/>
          <w:szCs w:val="16"/>
        </w:rPr>
        <w:t>v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an</w:t>
      </w:r>
      <w:r w:rsidRPr="005F7FA7">
        <w:rPr>
          <w:rFonts w:asciiTheme="majorHAnsi" w:hAnsiTheme="majorHAnsi"/>
          <w:i/>
          <w:sz w:val="16"/>
          <w:szCs w:val="16"/>
        </w:rPr>
        <w:t>c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d</w:t>
      </w:r>
      <w:r w:rsidRPr="005F7FA7">
        <w:rPr>
          <w:rFonts w:asciiTheme="majorHAnsi" w:hAnsiTheme="majorHAnsi"/>
          <w:i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</w:rPr>
        <w:t>Fi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rs</w:t>
      </w:r>
      <w:r w:rsidRPr="005F7FA7">
        <w:rPr>
          <w:rFonts w:asciiTheme="majorHAnsi" w:hAnsiTheme="majorHAnsi"/>
          <w:i/>
          <w:sz w:val="16"/>
          <w:szCs w:val="16"/>
        </w:rPr>
        <w:t>t</w:t>
      </w:r>
      <w:r w:rsidRPr="005F7FA7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id F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i/>
          <w:sz w:val="16"/>
          <w:szCs w:val="16"/>
        </w:rPr>
        <w:t>ch</w:t>
      </w:r>
      <w:r w:rsidRPr="005F7FA7">
        <w:rPr>
          <w:rFonts w:asciiTheme="majorHAnsi" w:hAnsiTheme="majorHAnsi"/>
          <w:i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Sp</w:t>
      </w:r>
      <w:r w:rsidRPr="005F7FA7">
        <w:rPr>
          <w:rFonts w:asciiTheme="majorHAnsi" w:hAnsiTheme="majorHAnsi"/>
          <w:i/>
          <w:spacing w:val="-2"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k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 xml:space="preserve">r </w:t>
      </w:r>
      <w:r w:rsidRPr="005F7FA7">
        <w:rPr>
          <w:rFonts w:asciiTheme="majorHAnsi" w:hAnsiTheme="majorHAnsi"/>
          <w:i/>
          <w:sz w:val="16"/>
          <w:szCs w:val="16"/>
        </w:rPr>
        <w:t>Germ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n</w:t>
      </w:r>
      <w:r w:rsidRPr="005F7FA7">
        <w:rPr>
          <w:rFonts w:asciiTheme="majorHAnsi" w:hAnsiTheme="majorHAnsi"/>
          <w:i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Sp</w:t>
      </w:r>
      <w:r w:rsidRPr="005F7FA7">
        <w:rPr>
          <w:rFonts w:asciiTheme="majorHAnsi" w:hAnsiTheme="majorHAnsi"/>
          <w:i/>
          <w:sz w:val="16"/>
          <w:szCs w:val="16"/>
        </w:rPr>
        <w:t>e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i/>
          <w:sz w:val="16"/>
          <w:szCs w:val="16"/>
        </w:rPr>
        <w:t>k</w: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r</w:t>
      </w:r>
    </w:p>
    <w:p w14:paraId="5FF7AAE6" w14:textId="77777777" w:rsidR="006774FB" w:rsidRPr="005F7FA7" w:rsidRDefault="005F7FA7">
      <w:pPr>
        <w:spacing w:before="75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z w:val="16"/>
          <w:szCs w:val="16"/>
        </w:rPr>
        <w:br w:type="column"/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Loca</w:t>
      </w:r>
      <w:r w:rsidRPr="005F7FA7">
        <w:rPr>
          <w:rFonts w:asciiTheme="majorHAnsi" w:hAnsiTheme="majorHAnsi"/>
          <w:b/>
          <w:i/>
          <w:sz w:val="16"/>
          <w:szCs w:val="16"/>
        </w:rPr>
        <w:t>l</w:t>
      </w:r>
      <w:r w:rsidRPr="005F7FA7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z w:val="16"/>
          <w:szCs w:val="16"/>
        </w:rPr>
        <w:t>l –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 xml:space="preserve"> We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b/>
          <w:i/>
          <w:sz w:val="16"/>
          <w:szCs w:val="16"/>
        </w:rPr>
        <w:t>t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z w:val="16"/>
          <w:szCs w:val="16"/>
        </w:rPr>
        <w:t>i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b/>
          <w:i/>
          <w:sz w:val="16"/>
          <w:szCs w:val="16"/>
        </w:rPr>
        <w:t>s</w:t>
      </w:r>
    </w:p>
    <w:p w14:paraId="3B6421A1" w14:textId="77777777" w:rsidR="006774FB" w:rsidRPr="005F7FA7" w:rsidRDefault="005F7FA7">
      <w:pPr>
        <w:spacing w:before="72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2"/>
          <w:sz w:val="16"/>
          <w:szCs w:val="16"/>
        </w:rPr>
        <w:t>O</w:t>
      </w:r>
      <w:r w:rsidRPr="005F7FA7">
        <w:rPr>
          <w:rFonts w:asciiTheme="majorHAnsi" w:hAnsiTheme="majorHAnsi"/>
          <w:spacing w:val="11"/>
          <w:sz w:val="16"/>
          <w:szCs w:val="16"/>
        </w:rPr>
        <w:t>FF</w:t>
      </w:r>
      <w:r w:rsidRPr="005F7FA7">
        <w:rPr>
          <w:rFonts w:asciiTheme="majorHAnsi" w:hAnsiTheme="majorHAnsi"/>
          <w:spacing w:val="13"/>
          <w:sz w:val="16"/>
          <w:szCs w:val="16"/>
        </w:rPr>
        <w:t>I</w:t>
      </w:r>
      <w:r w:rsidRPr="005F7FA7">
        <w:rPr>
          <w:rFonts w:asciiTheme="majorHAnsi" w:hAnsiTheme="majorHAnsi"/>
          <w:spacing w:val="1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4"/>
          <w:sz w:val="16"/>
          <w:szCs w:val="16"/>
        </w:rPr>
        <w:t>J</w:t>
      </w:r>
      <w:r w:rsidRPr="005F7FA7">
        <w:rPr>
          <w:rFonts w:asciiTheme="majorHAnsi" w:hAnsiTheme="majorHAnsi"/>
          <w:spacing w:val="12"/>
          <w:sz w:val="16"/>
          <w:szCs w:val="16"/>
        </w:rPr>
        <w:t>U</w:t>
      </w:r>
      <w:r w:rsidRPr="005F7FA7">
        <w:rPr>
          <w:rFonts w:asciiTheme="majorHAnsi" w:hAnsiTheme="majorHAnsi"/>
          <w:spacing w:val="10"/>
          <w:sz w:val="16"/>
          <w:szCs w:val="16"/>
        </w:rPr>
        <w:t>N</w:t>
      </w:r>
      <w:r w:rsidRPr="005F7FA7">
        <w:rPr>
          <w:rFonts w:asciiTheme="majorHAnsi" w:hAnsiTheme="majorHAnsi"/>
          <w:spacing w:val="13"/>
          <w:sz w:val="16"/>
          <w:szCs w:val="16"/>
        </w:rPr>
        <w:t>I</w:t>
      </w:r>
      <w:r w:rsidRPr="005F7FA7">
        <w:rPr>
          <w:rFonts w:asciiTheme="majorHAnsi" w:hAnsiTheme="majorHAnsi"/>
          <w:spacing w:val="12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 xml:space="preserve">R                                                           </w:t>
      </w:r>
      <w:r w:rsidRPr="005F7FA7">
        <w:rPr>
          <w:rFonts w:asciiTheme="majorHAnsi" w:hAnsiTheme="majorHAnsi"/>
          <w:spacing w:val="3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spacing w:val="1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20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2</w:t>
      </w:r>
      <w:r w:rsidRPr="005F7FA7">
        <w:rPr>
          <w:rFonts w:asciiTheme="majorHAnsi" w:hAnsiTheme="majorHAnsi"/>
          <w:spacing w:val="13"/>
          <w:sz w:val="16"/>
          <w:szCs w:val="16"/>
        </w:rPr>
        <w:t>00</w:t>
      </w:r>
      <w:r w:rsidRPr="005F7FA7">
        <w:rPr>
          <w:rFonts w:asciiTheme="majorHAnsi" w:hAnsiTheme="majorHAnsi"/>
          <w:sz w:val="16"/>
          <w:szCs w:val="16"/>
        </w:rPr>
        <w:t>8</w:t>
      </w:r>
      <w:r w:rsidRPr="005F7FA7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–</w:t>
      </w:r>
      <w:r w:rsidRPr="005F7FA7">
        <w:rPr>
          <w:rFonts w:asciiTheme="majorHAnsi" w:hAnsiTheme="majorHAnsi"/>
          <w:spacing w:val="2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9"/>
          <w:sz w:val="16"/>
          <w:szCs w:val="16"/>
        </w:rPr>
        <w:t>F</w:t>
      </w:r>
      <w:r w:rsidRPr="005F7FA7">
        <w:rPr>
          <w:rFonts w:asciiTheme="majorHAnsi" w:hAnsiTheme="majorHAnsi"/>
          <w:spacing w:val="12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3"/>
          <w:sz w:val="16"/>
          <w:szCs w:val="16"/>
        </w:rPr>
        <w:t>2</w:t>
      </w:r>
      <w:r w:rsidRPr="005F7FA7">
        <w:rPr>
          <w:rFonts w:asciiTheme="majorHAnsi" w:hAnsiTheme="majorHAnsi"/>
          <w:spacing w:val="11"/>
          <w:sz w:val="16"/>
          <w:szCs w:val="16"/>
        </w:rPr>
        <w:t>00</w:t>
      </w:r>
      <w:r w:rsidRPr="005F7FA7">
        <w:rPr>
          <w:rFonts w:asciiTheme="majorHAnsi" w:hAnsiTheme="majorHAnsi"/>
          <w:sz w:val="16"/>
          <w:szCs w:val="16"/>
        </w:rPr>
        <w:t>9</w:t>
      </w:r>
    </w:p>
    <w:p w14:paraId="0B6B02CB" w14:textId="77777777" w:rsidR="006774FB" w:rsidRPr="005F7FA7" w:rsidRDefault="006774FB">
      <w:pPr>
        <w:spacing w:before="14" w:line="220" w:lineRule="exact"/>
        <w:rPr>
          <w:rFonts w:asciiTheme="majorHAnsi" w:hAnsiTheme="majorHAnsi"/>
          <w:sz w:val="16"/>
          <w:szCs w:val="16"/>
        </w:rPr>
      </w:pPr>
    </w:p>
    <w:p w14:paraId="2356EF67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G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ove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b/>
          <w:i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5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z w:val="16"/>
          <w:szCs w:val="16"/>
        </w:rPr>
        <w:t>t</w:t>
      </w:r>
      <w:r w:rsidRPr="005F7FA7">
        <w:rPr>
          <w:rFonts w:asciiTheme="majorHAnsi" w:hAnsiTheme="majorHAnsi"/>
          <w:b/>
          <w:i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f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b/>
          <w:i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z w:val="16"/>
          <w:szCs w:val="16"/>
        </w:rPr>
        <w:t>–</w:t>
      </w:r>
      <w:r w:rsidRPr="005F7FA7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z w:val="16"/>
          <w:szCs w:val="16"/>
        </w:rPr>
        <w:t>W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b/>
          <w:i/>
          <w:sz w:val="16"/>
          <w:szCs w:val="16"/>
        </w:rPr>
        <w:t>t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 xml:space="preserve"> B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w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b/>
          <w:i/>
          <w:sz w:val="16"/>
          <w:szCs w:val="16"/>
        </w:rPr>
        <w:t>h</w:t>
      </w:r>
    </w:p>
    <w:p w14:paraId="592B0B19" w14:textId="77777777" w:rsidR="006774FB" w:rsidRPr="005F7FA7" w:rsidRDefault="005F7FA7">
      <w:pPr>
        <w:spacing w:before="72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2"/>
          <w:sz w:val="16"/>
          <w:szCs w:val="16"/>
        </w:rPr>
        <w:t>O</w:t>
      </w:r>
      <w:r w:rsidRPr="005F7FA7">
        <w:rPr>
          <w:rFonts w:asciiTheme="majorHAnsi" w:hAnsiTheme="majorHAnsi"/>
          <w:spacing w:val="11"/>
          <w:sz w:val="16"/>
          <w:szCs w:val="16"/>
        </w:rPr>
        <w:t>FF</w:t>
      </w:r>
      <w:r w:rsidRPr="005F7FA7">
        <w:rPr>
          <w:rFonts w:asciiTheme="majorHAnsi" w:hAnsiTheme="majorHAnsi"/>
          <w:spacing w:val="13"/>
          <w:sz w:val="16"/>
          <w:szCs w:val="16"/>
        </w:rPr>
        <w:t>I</w:t>
      </w:r>
      <w:r w:rsidRPr="005F7FA7">
        <w:rPr>
          <w:rFonts w:asciiTheme="majorHAnsi" w:hAnsiTheme="majorHAnsi"/>
          <w:spacing w:val="1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spacing w:val="11"/>
          <w:sz w:val="16"/>
          <w:szCs w:val="16"/>
        </w:rPr>
        <w:t>SS</w:t>
      </w:r>
      <w:r w:rsidRPr="005F7FA7">
        <w:rPr>
          <w:rFonts w:asciiTheme="majorHAnsi" w:hAnsiTheme="majorHAnsi"/>
          <w:spacing w:val="13"/>
          <w:sz w:val="16"/>
          <w:szCs w:val="16"/>
        </w:rPr>
        <w:t>I</w:t>
      </w:r>
      <w:r w:rsidRPr="005F7FA7">
        <w:rPr>
          <w:rFonts w:asciiTheme="majorHAnsi" w:hAnsiTheme="majorHAnsi"/>
          <w:spacing w:val="9"/>
          <w:sz w:val="16"/>
          <w:szCs w:val="16"/>
        </w:rPr>
        <w:t>S</w:t>
      </w:r>
      <w:r w:rsidRPr="005F7FA7">
        <w:rPr>
          <w:rFonts w:asciiTheme="majorHAnsi" w:hAnsiTheme="majorHAnsi"/>
          <w:spacing w:val="15"/>
          <w:sz w:val="16"/>
          <w:szCs w:val="16"/>
        </w:rPr>
        <w:t>T</w:t>
      </w:r>
      <w:r w:rsidRPr="005F7FA7">
        <w:rPr>
          <w:rFonts w:asciiTheme="majorHAnsi" w:hAnsiTheme="majorHAnsi"/>
          <w:spacing w:val="10"/>
          <w:sz w:val="16"/>
          <w:szCs w:val="16"/>
        </w:rPr>
        <w:t>AN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 xml:space="preserve">                                                    </w:t>
      </w:r>
      <w:r w:rsidRPr="005F7FA7">
        <w:rPr>
          <w:rFonts w:asciiTheme="majorHAnsi" w:hAnsiTheme="majorHAnsi"/>
          <w:spacing w:val="4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4"/>
          <w:sz w:val="16"/>
          <w:szCs w:val="16"/>
        </w:rPr>
        <w:t>J</w:t>
      </w:r>
      <w:r w:rsidRPr="005F7FA7">
        <w:rPr>
          <w:rFonts w:asciiTheme="majorHAnsi" w:hAnsiTheme="majorHAnsi"/>
          <w:spacing w:val="1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200</w:t>
      </w:r>
      <w:r w:rsidRPr="005F7FA7">
        <w:rPr>
          <w:rFonts w:asciiTheme="majorHAnsi" w:hAnsiTheme="majorHAnsi"/>
          <w:sz w:val="16"/>
          <w:szCs w:val="16"/>
        </w:rPr>
        <w:t>7</w:t>
      </w:r>
      <w:r w:rsidRPr="005F7FA7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–</w:t>
      </w:r>
      <w:r w:rsidRPr="005F7FA7">
        <w:rPr>
          <w:rFonts w:asciiTheme="majorHAnsi" w:hAnsiTheme="majorHAnsi"/>
          <w:spacing w:val="2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spacing w:val="1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2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200</w:t>
      </w:r>
      <w:r w:rsidRPr="005F7FA7">
        <w:rPr>
          <w:rFonts w:asciiTheme="majorHAnsi" w:hAnsiTheme="majorHAnsi"/>
          <w:sz w:val="16"/>
          <w:szCs w:val="16"/>
        </w:rPr>
        <w:t>8</w:t>
      </w:r>
    </w:p>
    <w:p w14:paraId="63559F43" w14:textId="77777777" w:rsidR="006774FB" w:rsidRPr="005F7FA7" w:rsidRDefault="006774FB">
      <w:pPr>
        <w:spacing w:before="5" w:line="100" w:lineRule="exact"/>
        <w:rPr>
          <w:rFonts w:asciiTheme="majorHAnsi" w:hAnsiTheme="majorHAnsi"/>
          <w:sz w:val="16"/>
          <w:szCs w:val="16"/>
        </w:rPr>
      </w:pPr>
    </w:p>
    <w:p w14:paraId="66CBBDBB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313A9A75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th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z w:val="16"/>
          <w:szCs w:val="16"/>
        </w:rPr>
        <w:t>s</w:t>
      </w:r>
      <w:r w:rsidRPr="005F7FA7">
        <w:rPr>
          <w:rFonts w:asciiTheme="majorHAnsi" w:hAnsiTheme="majorHAnsi"/>
          <w:b/>
          <w:i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St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b/>
          <w:i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z w:val="16"/>
          <w:szCs w:val="16"/>
        </w:rPr>
        <w:t>-</w:t>
      </w:r>
      <w:r w:rsidRPr="005F7FA7">
        <w:rPr>
          <w:rFonts w:asciiTheme="majorHAnsi" w:hAnsiTheme="majorHAnsi"/>
          <w:b/>
          <w:i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D</w:t>
      </w:r>
      <w:r w:rsidRPr="005F7FA7">
        <w:rPr>
          <w:rFonts w:asciiTheme="majorHAnsi" w:hAnsiTheme="majorHAnsi"/>
          <w:b/>
          <w:i/>
          <w:sz w:val="16"/>
          <w:szCs w:val="16"/>
        </w:rPr>
        <w:t>u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z w:val="16"/>
          <w:szCs w:val="16"/>
        </w:rPr>
        <w:t>y</w:t>
      </w:r>
    </w:p>
    <w:p w14:paraId="30444715" w14:textId="77777777" w:rsidR="006774FB" w:rsidRPr="005F7FA7" w:rsidRDefault="005F7FA7">
      <w:pPr>
        <w:spacing w:before="7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1"/>
          <w:sz w:val="16"/>
          <w:szCs w:val="16"/>
        </w:rPr>
        <w:t>S</w:t>
      </w:r>
      <w:r w:rsidRPr="005F7FA7">
        <w:rPr>
          <w:rFonts w:asciiTheme="majorHAnsi" w:hAnsiTheme="majorHAnsi"/>
          <w:spacing w:val="10"/>
          <w:sz w:val="16"/>
          <w:szCs w:val="16"/>
        </w:rPr>
        <w:t>AL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0"/>
          <w:sz w:val="16"/>
          <w:szCs w:val="16"/>
        </w:rPr>
        <w:t>A</w:t>
      </w:r>
      <w:r w:rsidRPr="005F7FA7">
        <w:rPr>
          <w:rFonts w:asciiTheme="majorHAnsi" w:hAnsiTheme="majorHAnsi"/>
          <w:spacing w:val="11"/>
          <w:sz w:val="16"/>
          <w:szCs w:val="16"/>
        </w:rPr>
        <w:t>SS</w:t>
      </w:r>
      <w:r w:rsidRPr="005F7FA7">
        <w:rPr>
          <w:rFonts w:asciiTheme="majorHAnsi" w:hAnsiTheme="majorHAnsi"/>
          <w:spacing w:val="13"/>
          <w:sz w:val="16"/>
          <w:szCs w:val="16"/>
        </w:rPr>
        <w:t>I</w:t>
      </w:r>
      <w:r w:rsidRPr="005F7FA7">
        <w:rPr>
          <w:rFonts w:asciiTheme="majorHAnsi" w:hAnsiTheme="majorHAnsi"/>
          <w:spacing w:val="9"/>
          <w:sz w:val="16"/>
          <w:szCs w:val="16"/>
        </w:rPr>
        <w:t>S</w:t>
      </w:r>
      <w:r w:rsidRPr="005F7FA7">
        <w:rPr>
          <w:rFonts w:asciiTheme="majorHAnsi" w:hAnsiTheme="majorHAnsi"/>
          <w:spacing w:val="15"/>
          <w:sz w:val="16"/>
          <w:szCs w:val="16"/>
        </w:rPr>
        <w:t>T</w:t>
      </w:r>
      <w:r w:rsidRPr="005F7FA7">
        <w:rPr>
          <w:rFonts w:asciiTheme="majorHAnsi" w:hAnsiTheme="majorHAnsi"/>
          <w:spacing w:val="10"/>
          <w:sz w:val="16"/>
          <w:szCs w:val="16"/>
        </w:rPr>
        <w:t>AN</w:t>
      </w:r>
      <w:r w:rsidRPr="005F7FA7">
        <w:rPr>
          <w:rFonts w:asciiTheme="majorHAnsi" w:hAnsiTheme="majorHAnsi"/>
          <w:sz w:val="16"/>
          <w:szCs w:val="16"/>
        </w:rPr>
        <w:t xml:space="preserve">T                                                    </w:t>
      </w:r>
      <w:r w:rsidRPr="005F7FA7">
        <w:rPr>
          <w:rFonts w:asciiTheme="majorHAnsi" w:hAnsiTheme="majorHAnsi"/>
          <w:spacing w:val="4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2"/>
          <w:sz w:val="16"/>
          <w:szCs w:val="16"/>
        </w:rPr>
        <w:t>O</w:t>
      </w:r>
      <w:r w:rsidRPr="005F7FA7">
        <w:rPr>
          <w:rFonts w:asciiTheme="majorHAnsi" w:hAnsiTheme="majorHAnsi"/>
          <w:spacing w:val="10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3"/>
          <w:sz w:val="16"/>
          <w:szCs w:val="16"/>
        </w:rPr>
        <w:t>2</w:t>
      </w:r>
      <w:r w:rsidRPr="005F7FA7">
        <w:rPr>
          <w:rFonts w:asciiTheme="majorHAnsi" w:hAnsiTheme="majorHAnsi"/>
          <w:spacing w:val="11"/>
          <w:sz w:val="16"/>
          <w:szCs w:val="16"/>
        </w:rPr>
        <w:t>0</w:t>
      </w:r>
      <w:r w:rsidRPr="005F7FA7">
        <w:rPr>
          <w:rFonts w:asciiTheme="majorHAnsi" w:hAnsiTheme="majorHAnsi"/>
          <w:spacing w:val="13"/>
          <w:sz w:val="16"/>
          <w:szCs w:val="16"/>
        </w:rPr>
        <w:t>0</w:t>
      </w:r>
      <w:r w:rsidRPr="005F7FA7">
        <w:rPr>
          <w:rFonts w:asciiTheme="majorHAnsi" w:hAnsiTheme="majorHAnsi"/>
          <w:sz w:val="16"/>
          <w:szCs w:val="16"/>
        </w:rPr>
        <w:t>6</w:t>
      </w:r>
      <w:r w:rsidRPr="005F7FA7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–</w:t>
      </w:r>
      <w:r w:rsidRPr="005F7FA7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3"/>
          <w:sz w:val="16"/>
          <w:szCs w:val="16"/>
        </w:rPr>
        <w:t>Ma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1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3"/>
          <w:sz w:val="16"/>
          <w:szCs w:val="16"/>
        </w:rPr>
        <w:t>2</w:t>
      </w:r>
      <w:r w:rsidRPr="005F7FA7">
        <w:rPr>
          <w:rFonts w:asciiTheme="majorHAnsi" w:hAnsiTheme="majorHAnsi"/>
          <w:spacing w:val="11"/>
          <w:sz w:val="16"/>
          <w:szCs w:val="16"/>
        </w:rPr>
        <w:t>00</w:t>
      </w:r>
      <w:r w:rsidRPr="005F7FA7">
        <w:rPr>
          <w:rFonts w:asciiTheme="majorHAnsi" w:hAnsiTheme="majorHAnsi"/>
          <w:sz w:val="16"/>
          <w:szCs w:val="16"/>
        </w:rPr>
        <w:t>7</w:t>
      </w:r>
    </w:p>
    <w:p w14:paraId="4667BC88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4B88753" w14:textId="77777777" w:rsidR="006774FB" w:rsidRPr="005F7FA7" w:rsidRDefault="006774FB">
      <w:pPr>
        <w:spacing w:before="18" w:line="200" w:lineRule="exact"/>
        <w:rPr>
          <w:rFonts w:asciiTheme="majorHAnsi" w:hAnsiTheme="majorHAnsi"/>
          <w:sz w:val="16"/>
          <w:szCs w:val="16"/>
        </w:rPr>
      </w:pPr>
    </w:p>
    <w:p w14:paraId="062C2D6F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Loca</w:t>
      </w:r>
      <w:r w:rsidRPr="005F7FA7">
        <w:rPr>
          <w:rFonts w:asciiTheme="majorHAnsi" w:hAnsiTheme="majorHAnsi"/>
          <w:b/>
          <w:i/>
          <w:sz w:val="16"/>
          <w:szCs w:val="16"/>
        </w:rPr>
        <w:t>l</w:t>
      </w:r>
      <w:r w:rsidRPr="005F7FA7">
        <w:rPr>
          <w:rFonts w:asciiTheme="majorHAnsi" w:hAnsiTheme="majorHAnsi"/>
          <w:b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rit</w:t>
      </w:r>
      <w:r w:rsidRPr="005F7FA7">
        <w:rPr>
          <w:rFonts w:asciiTheme="majorHAnsi" w:hAnsiTheme="majorHAnsi"/>
          <w:b/>
          <w:i/>
          <w:sz w:val="16"/>
          <w:szCs w:val="16"/>
        </w:rPr>
        <w:t>y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z w:val="16"/>
          <w:szCs w:val="16"/>
        </w:rPr>
        <w:t>-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ir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b/>
          <w:i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z w:val="16"/>
          <w:szCs w:val="16"/>
        </w:rPr>
        <w:t>m</w:t>
      </w:r>
    </w:p>
    <w:p w14:paraId="67D7AA3A" w14:textId="77777777" w:rsidR="006774FB" w:rsidRPr="005F7FA7" w:rsidRDefault="005F7FA7">
      <w:pPr>
        <w:spacing w:before="7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2"/>
          <w:sz w:val="16"/>
          <w:szCs w:val="16"/>
        </w:rPr>
        <w:t>VO</w:t>
      </w:r>
      <w:r w:rsidRPr="005F7FA7">
        <w:rPr>
          <w:rFonts w:asciiTheme="majorHAnsi" w:hAnsiTheme="majorHAnsi"/>
          <w:spacing w:val="10"/>
          <w:sz w:val="16"/>
          <w:szCs w:val="16"/>
        </w:rPr>
        <w:t>L</w:t>
      </w:r>
      <w:r w:rsidRPr="005F7FA7">
        <w:rPr>
          <w:rFonts w:asciiTheme="majorHAnsi" w:hAnsiTheme="majorHAnsi"/>
          <w:spacing w:val="12"/>
          <w:sz w:val="16"/>
          <w:szCs w:val="16"/>
        </w:rPr>
        <w:t>U</w:t>
      </w:r>
      <w:r w:rsidRPr="005F7FA7">
        <w:rPr>
          <w:rFonts w:asciiTheme="majorHAnsi" w:hAnsiTheme="majorHAnsi"/>
          <w:spacing w:val="10"/>
          <w:sz w:val="16"/>
          <w:szCs w:val="16"/>
        </w:rPr>
        <w:t>N</w:t>
      </w:r>
      <w:r w:rsidRPr="005F7FA7">
        <w:rPr>
          <w:rFonts w:asciiTheme="majorHAnsi" w:hAnsiTheme="majorHAnsi"/>
          <w:spacing w:val="15"/>
          <w:sz w:val="16"/>
          <w:szCs w:val="16"/>
        </w:rPr>
        <w:t>T</w:t>
      </w:r>
      <w:r w:rsidRPr="005F7FA7">
        <w:rPr>
          <w:rFonts w:asciiTheme="majorHAnsi" w:hAnsiTheme="majorHAnsi"/>
          <w:spacing w:val="10"/>
          <w:sz w:val="16"/>
          <w:szCs w:val="16"/>
        </w:rPr>
        <w:t>E</w:t>
      </w:r>
      <w:r w:rsidRPr="005F7FA7">
        <w:rPr>
          <w:rFonts w:asciiTheme="majorHAnsi" w:hAnsiTheme="majorHAnsi"/>
          <w:spacing w:val="1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 xml:space="preserve">                                                                   </w:t>
      </w:r>
      <w:r w:rsidRPr="005F7FA7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Ju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2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1"/>
          <w:sz w:val="16"/>
          <w:szCs w:val="16"/>
        </w:rPr>
        <w:t>200</w:t>
      </w:r>
      <w:r w:rsidRPr="005F7FA7">
        <w:rPr>
          <w:rFonts w:asciiTheme="majorHAnsi" w:hAnsiTheme="majorHAnsi"/>
          <w:sz w:val="16"/>
          <w:szCs w:val="16"/>
        </w:rPr>
        <w:t>6</w:t>
      </w:r>
      <w:r w:rsidRPr="005F7FA7">
        <w:rPr>
          <w:rFonts w:asciiTheme="majorHAnsi" w:hAnsiTheme="majorHAnsi"/>
          <w:spacing w:val="1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–</w:t>
      </w:r>
      <w:r w:rsidRPr="005F7FA7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2"/>
          <w:sz w:val="16"/>
          <w:szCs w:val="16"/>
        </w:rPr>
        <w:t>Oc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3"/>
          <w:sz w:val="16"/>
          <w:szCs w:val="16"/>
        </w:rPr>
        <w:t>2</w:t>
      </w:r>
      <w:r w:rsidRPr="005F7FA7">
        <w:rPr>
          <w:rFonts w:asciiTheme="majorHAnsi" w:hAnsiTheme="majorHAnsi"/>
          <w:spacing w:val="11"/>
          <w:sz w:val="16"/>
          <w:szCs w:val="16"/>
        </w:rPr>
        <w:t>00</w:t>
      </w:r>
      <w:r w:rsidRPr="005F7FA7">
        <w:rPr>
          <w:rFonts w:asciiTheme="majorHAnsi" w:hAnsiTheme="majorHAnsi"/>
          <w:sz w:val="16"/>
          <w:szCs w:val="16"/>
        </w:rPr>
        <w:t>6</w:t>
      </w:r>
    </w:p>
    <w:p w14:paraId="57AA6808" w14:textId="77777777" w:rsidR="006774FB" w:rsidRPr="005F7FA7" w:rsidRDefault="006774FB">
      <w:pPr>
        <w:spacing w:before="4" w:line="220" w:lineRule="exact"/>
        <w:rPr>
          <w:rFonts w:asciiTheme="majorHAnsi" w:hAnsiTheme="majorHAnsi"/>
          <w:sz w:val="16"/>
          <w:szCs w:val="16"/>
        </w:rPr>
      </w:pPr>
    </w:p>
    <w:p w14:paraId="3F65E980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2"/>
          <w:sz w:val="16"/>
          <w:szCs w:val="16"/>
        </w:rPr>
        <w:t>K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w w:val="99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w w:val="99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w w:val="99"/>
          <w:sz w:val="16"/>
          <w:szCs w:val="16"/>
        </w:rPr>
        <w:t>M</w:t>
      </w:r>
      <w:r w:rsidRPr="005F7FA7">
        <w:rPr>
          <w:rFonts w:asciiTheme="majorHAnsi" w:hAnsiTheme="majorHAnsi"/>
          <w:spacing w:val="4"/>
          <w:w w:val="99"/>
          <w:sz w:val="16"/>
          <w:szCs w:val="16"/>
        </w:rPr>
        <w:t>P</w:t>
      </w:r>
      <w:r w:rsidRPr="005F7FA7">
        <w:rPr>
          <w:rFonts w:asciiTheme="majorHAnsi" w:hAnsiTheme="majorHAnsi"/>
          <w:w w:val="99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w w:val="99"/>
          <w:sz w:val="16"/>
          <w:szCs w:val="16"/>
        </w:rPr>
        <w:t>TE</w:t>
      </w:r>
      <w:r w:rsidRPr="005F7FA7">
        <w:rPr>
          <w:rFonts w:asciiTheme="majorHAnsi" w:hAnsiTheme="majorHAnsi"/>
          <w:spacing w:val="2"/>
          <w:w w:val="99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w w:val="99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w w:val="99"/>
          <w:sz w:val="16"/>
          <w:szCs w:val="16"/>
        </w:rPr>
        <w:t>IE</w:t>
      </w:r>
      <w:r w:rsidRPr="005F7FA7">
        <w:rPr>
          <w:rFonts w:asciiTheme="majorHAnsi" w:hAnsiTheme="majorHAnsi"/>
          <w:w w:val="99"/>
          <w:sz w:val="16"/>
          <w:szCs w:val="16"/>
        </w:rPr>
        <w:t>S</w:t>
      </w:r>
      <w:r w:rsidRPr="005F7FA7">
        <w:rPr>
          <w:rFonts w:asciiTheme="majorHAnsi" w:hAnsiTheme="majorHAnsi"/>
          <w:spacing w:val="-6"/>
          <w:w w:val="9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SK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LLS</w:t>
      </w:r>
    </w:p>
    <w:p w14:paraId="43BBB13C" w14:textId="77777777" w:rsidR="006774FB" w:rsidRPr="005F7FA7" w:rsidRDefault="006774FB">
      <w:pPr>
        <w:spacing w:before="16" w:line="220" w:lineRule="exact"/>
        <w:rPr>
          <w:rFonts w:asciiTheme="majorHAnsi" w:hAnsiTheme="majorHAnsi"/>
          <w:sz w:val="16"/>
          <w:szCs w:val="16"/>
        </w:rPr>
      </w:pPr>
    </w:p>
    <w:p w14:paraId="128B2D8E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We</w:t>
      </w:r>
      <w:r w:rsidRPr="005F7FA7">
        <w:rPr>
          <w:rFonts w:asciiTheme="majorHAnsi" w:hAnsiTheme="majorHAnsi"/>
          <w:b/>
          <w:i/>
          <w:sz w:val="16"/>
          <w:szCs w:val="16"/>
        </w:rPr>
        <w:t>b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 xml:space="preserve"> D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z w:val="16"/>
          <w:szCs w:val="16"/>
        </w:rPr>
        <w:t>v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op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z w:val="16"/>
          <w:szCs w:val="16"/>
        </w:rPr>
        <w:t>t</w:t>
      </w:r>
    </w:p>
    <w:p w14:paraId="005F6380" w14:textId="77777777" w:rsidR="006774FB" w:rsidRPr="005F7FA7" w:rsidRDefault="005F7FA7">
      <w:pPr>
        <w:spacing w:line="26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position w:val="-1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K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8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w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f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 xml:space="preserve"> P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position w:val="-1"/>
          <w:sz w:val="16"/>
          <w:szCs w:val="16"/>
        </w:rPr>
        <w:t>,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XH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TM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position w:val="-1"/>
          <w:sz w:val="16"/>
          <w:szCs w:val="16"/>
        </w:rPr>
        <w:t>,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SS</w:t>
      </w:r>
      <w:r w:rsidRPr="005F7FA7">
        <w:rPr>
          <w:rFonts w:asciiTheme="majorHAnsi" w:hAnsiTheme="majorHAnsi"/>
          <w:position w:val="-1"/>
          <w:sz w:val="16"/>
          <w:szCs w:val="16"/>
        </w:rPr>
        <w:t>,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X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M</w:t>
      </w:r>
      <w:r w:rsidRPr="005F7FA7">
        <w:rPr>
          <w:rFonts w:asciiTheme="majorHAnsi" w:hAnsiTheme="majorHAnsi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J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ava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/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j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Q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ue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spacing w:val="13"/>
          <w:position w:val="-1"/>
          <w:sz w:val="16"/>
          <w:szCs w:val="16"/>
        </w:rPr>
        <w:t>y</w:t>
      </w:r>
      <w:r w:rsidRPr="005F7FA7">
        <w:rPr>
          <w:rFonts w:asciiTheme="majorHAnsi" w:hAnsiTheme="majorHAnsi"/>
          <w:position w:val="-1"/>
          <w:sz w:val="16"/>
          <w:szCs w:val="16"/>
        </w:rPr>
        <w:t>.</w:t>
      </w:r>
    </w:p>
    <w:p w14:paraId="6678E0D7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 xml:space="preserve">e </w:t>
      </w:r>
      <w:r w:rsidRPr="005F7FA7">
        <w:rPr>
          <w:rFonts w:asciiTheme="majorHAnsi" w:hAnsiTheme="majorHAnsi"/>
          <w:spacing w:val="1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eb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De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el</w:t>
      </w:r>
      <w:r w:rsidRPr="005F7FA7">
        <w:rPr>
          <w:rFonts w:asciiTheme="majorHAnsi" w:hAnsiTheme="majorHAnsi"/>
          <w:spacing w:val="1"/>
          <w:sz w:val="16"/>
          <w:szCs w:val="16"/>
        </w:rPr>
        <w:t>op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du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-4"/>
          <w:sz w:val="16"/>
          <w:szCs w:val="16"/>
        </w:rPr>
        <w:t>y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te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ie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65692EA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oc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 xml:space="preserve">l </w:t>
      </w:r>
      <w:r w:rsidRPr="005F7FA7">
        <w:rPr>
          <w:rFonts w:asciiTheme="majorHAnsi" w:hAnsiTheme="majorHAnsi"/>
          <w:spacing w:val="3"/>
          <w:sz w:val="16"/>
          <w:szCs w:val="16"/>
        </w:rPr>
        <w:t>Me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 xml:space="preserve">a </w:t>
      </w:r>
      <w:r w:rsidRPr="005F7FA7">
        <w:rPr>
          <w:rFonts w:asciiTheme="majorHAnsi" w:hAnsiTheme="majorHAnsi"/>
          <w:spacing w:val="3"/>
          <w:sz w:val="16"/>
          <w:szCs w:val="16"/>
        </w:rPr>
        <w:t>M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ne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ra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9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024EF813" w14:textId="77777777" w:rsidR="006774FB" w:rsidRPr="005F7FA7" w:rsidRDefault="005F7FA7">
      <w:pPr>
        <w:spacing w:before="38" w:line="220" w:lineRule="exact"/>
        <w:ind w:left="228" w:right="698" w:hanging="22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op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lt</w:t>
      </w:r>
      <w:r w:rsidRPr="005F7FA7">
        <w:rPr>
          <w:rFonts w:asciiTheme="majorHAnsi" w:hAnsiTheme="majorHAnsi"/>
          <w:spacing w:val="8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-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r </w:t>
      </w:r>
      <w:r w:rsidRPr="005F7FA7">
        <w:rPr>
          <w:rFonts w:asciiTheme="majorHAnsi" w:hAnsiTheme="majorHAnsi"/>
          <w:spacing w:val="3"/>
          <w:sz w:val="16"/>
          <w:szCs w:val="16"/>
        </w:rPr>
        <w:t>app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(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A)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or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 xml:space="preserve">d </w:t>
      </w:r>
      <w:r w:rsidRPr="005F7FA7">
        <w:rPr>
          <w:rFonts w:asciiTheme="majorHAnsi" w:hAnsiTheme="majorHAnsi"/>
          <w:spacing w:val="3"/>
          <w:sz w:val="16"/>
          <w:szCs w:val="16"/>
        </w:rPr>
        <w:t>arch</w:t>
      </w:r>
      <w:r w:rsidRPr="005F7FA7">
        <w:rPr>
          <w:rFonts w:asciiTheme="majorHAnsi" w:hAnsiTheme="majorHAnsi"/>
          <w:spacing w:val="2"/>
          <w:sz w:val="16"/>
          <w:szCs w:val="16"/>
        </w:rPr>
        <w:t>it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>re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2A8F94F2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W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>it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 xml:space="preserve">g 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p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 xml:space="preserve">l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on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6151C98D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Strate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ica</w:t>
      </w:r>
      <w:r w:rsidRPr="005F7FA7">
        <w:rPr>
          <w:rFonts w:asciiTheme="majorHAnsi" w:hAnsiTheme="majorHAnsi"/>
          <w:spacing w:val="3"/>
          <w:sz w:val="16"/>
          <w:szCs w:val="16"/>
        </w:rPr>
        <w:t>l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1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nk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2"/>
          <w:sz w:val="16"/>
          <w:szCs w:val="16"/>
        </w:rPr>
        <w:t>u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all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ts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es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pro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19AE1B90" w14:textId="77777777" w:rsidR="006774FB" w:rsidRPr="005F7FA7" w:rsidRDefault="005F7FA7">
      <w:pPr>
        <w:spacing w:before="15" w:line="220" w:lineRule="exact"/>
        <w:ind w:left="228" w:right="333" w:hanging="22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K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8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d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y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pro</w:t>
      </w:r>
      <w:r w:rsidRPr="005F7FA7">
        <w:rPr>
          <w:rFonts w:asciiTheme="majorHAnsi" w:hAnsiTheme="majorHAnsi"/>
          <w:spacing w:val="5"/>
          <w:sz w:val="16"/>
          <w:szCs w:val="16"/>
        </w:rPr>
        <w:t>ce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4"/>
          <w:sz w:val="16"/>
          <w:szCs w:val="16"/>
        </w:rPr>
        <w:t>si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st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 xml:space="preserve">s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ear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15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-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re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 xml:space="preserve">y </w:t>
      </w:r>
      <w:r w:rsidRPr="005F7FA7">
        <w:rPr>
          <w:rFonts w:asciiTheme="majorHAnsi" w:hAnsiTheme="majorHAnsi"/>
          <w:spacing w:val="3"/>
          <w:sz w:val="16"/>
          <w:szCs w:val="16"/>
        </w:rPr>
        <w:t>pr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7642806" w14:textId="77777777" w:rsidR="006774FB" w:rsidRPr="005F7FA7" w:rsidRDefault="005F7FA7">
      <w:pPr>
        <w:spacing w:line="24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K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>w</w:t>
      </w:r>
      <w:r w:rsidRPr="005F7FA7">
        <w:rPr>
          <w:rFonts w:asciiTheme="majorHAnsi" w:hAnsiTheme="majorHAnsi"/>
          <w:position w:val="-1"/>
          <w:sz w:val="16"/>
          <w:szCs w:val="16"/>
        </w:rPr>
        <w:t>le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-8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f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te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ati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al</w:t>
      </w:r>
      <w:r w:rsidRPr="005F7FA7">
        <w:rPr>
          <w:rFonts w:asciiTheme="majorHAnsi" w:hAnsiTheme="majorHAnsi"/>
          <w:spacing w:val="-7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web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 xml:space="preserve"> s</w:t>
      </w:r>
      <w:r w:rsidRPr="005F7FA7">
        <w:rPr>
          <w:rFonts w:asciiTheme="majorHAnsi" w:hAnsiTheme="majorHAnsi"/>
          <w:position w:val="-1"/>
          <w:sz w:val="16"/>
          <w:szCs w:val="16"/>
        </w:rPr>
        <w:t>ta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rd</w:t>
      </w:r>
      <w:r w:rsidRPr="005F7FA7">
        <w:rPr>
          <w:rFonts w:asciiTheme="majorHAnsi" w:hAnsiTheme="majorHAnsi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spacing w:val="-8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pro</w:t>
      </w:r>
      <w:r w:rsidRPr="005F7FA7">
        <w:rPr>
          <w:rFonts w:asciiTheme="majorHAnsi" w:hAnsiTheme="majorHAnsi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position w:val="-1"/>
          <w:sz w:val="16"/>
          <w:szCs w:val="16"/>
        </w:rPr>
        <w:t>.</w:t>
      </w:r>
    </w:p>
    <w:p w14:paraId="6860374F" w14:textId="77777777" w:rsidR="006774FB" w:rsidRPr="005F7FA7" w:rsidRDefault="006774FB">
      <w:pPr>
        <w:spacing w:before="8" w:line="220" w:lineRule="exact"/>
        <w:rPr>
          <w:rFonts w:asciiTheme="majorHAnsi" w:hAnsiTheme="majorHAnsi"/>
          <w:sz w:val="16"/>
          <w:szCs w:val="16"/>
        </w:rPr>
      </w:pPr>
    </w:p>
    <w:p w14:paraId="4E36B654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ofe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ssi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z w:val="16"/>
          <w:szCs w:val="16"/>
        </w:rPr>
        <w:t>l</w:t>
      </w:r>
    </w:p>
    <w:p w14:paraId="23FD8C2F" w14:textId="77777777" w:rsidR="006774FB" w:rsidRPr="005F7FA7" w:rsidRDefault="005F7FA7">
      <w:pPr>
        <w:spacing w:line="22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le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or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w</w:t>
      </w:r>
      <w:r w:rsidRPr="005F7FA7">
        <w:rPr>
          <w:rFonts w:asciiTheme="majorHAnsi" w:hAnsiTheme="majorHAnsi"/>
          <w:spacing w:val="1"/>
          <w:sz w:val="16"/>
          <w:szCs w:val="16"/>
        </w:rPr>
        <w:t>or</w:t>
      </w:r>
      <w:r w:rsidRPr="005F7FA7">
        <w:rPr>
          <w:rFonts w:asciiTheme="majorHAnsi" w:hAnsiTheme="majorHAnsi"/>
          <w:spacing w:val="-1"/>
          <w:sz w:val="16"/>
          <w:szCs w:val="16"/>
        </w:rPr>
        <w:t>k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f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10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pr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or</w:t>
      </w:r>
      <w:r w:rsidRPr="005F7FA7">
        <w:rPr>
          <w:rFonts w:asciiTheme="majorHAnsi" w:hAnsiTheme="majorHAnsi"/>
          <w:sz w:val="16"/>
          <w:szCs w:val="16"/>
        </w:rPr>
        <w:t>iti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ta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-1"/>
          <w:sz w:val="16"/>
          <w:szCs w:val="16"/>
        </w:rPr>
        <w:t>k</w:t>
      </w:r>
      <w:r w:rsidRPr="005F7FA7">
        <w:rPr>
          <w:rFonts w:asciiTheme="majorHAnsi" w:hAnsiTheme="majorHAnsi"/>
          <w:spacing w:val="6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50F7AE7B" w14:textId="77777777" w:rsidR="006774FB" w:rsidRPr="005F7FA7" w:rsidRDefault="005F7FA7">
      <w:pPr>
        <w:spacing w:before="40" w:line="220" w:lineRule="exact"/>
        <w:ind w:left="228" w:right="250" w:hanging="22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q</w:t>
      </w:r>
      <w:r w:rsidRPr="005F7FA7">
        <w:rPr>
          <w:rFonts w:asciiTheme="majorHAnsi" w:hAnsiTheme="majorHAnsi"/>
          <w:spacing w:val="2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ck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 xml:space="preserve">y 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de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>st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re</w:t>
      </w:r>
      <w:r w:rsidRPr="005F7FA7">
        <w:rPr>
          <w:rFonts w:asciiTheme="majorHAnsi" w:hAnsiTheme="majorHAnsi"/>
          <w:spacing w:val="6"/>
          <w:sz w:val="16"/>
          <w:szCs w:val="16"/>
        </w:rPr>
        <w:t>q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an</w:t>
      </w:r>
      <w:r w:rsidRPr="005F7FA7">
        <w:rPr>
          <w:rFonts w:asciiTheme="majorHAnsi" w:hAnsiTheme="majorHAnsi"/>
          <w:spacing w:val="2"/>
          <w:sz w:val="16"/>
          <w:szCs w:val="16"/>
        </w:rPr>
        <w:t>sl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 xml:space="preserve">o </w:t>
      </w:r>
      <w:r w:rsidRPr="005F7FA7">
        <w:rPr>
          <w:rFonts w:asciiTheme="majorHAnsi" w:hAnsiTheme="majorHAnsi"/>
          <w:spacing w:val="3"/>
          <w:sz w:val="16"/>
          <w:szCs w:val="16"/>
        </w:rPr>
        <w:t>fu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6"/>
          <w:sz w:val="16"/>
          <w:szCs w:val="16"/>
        </w:rPr>
        <w:t>q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9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8ED827E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si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 xml:space="preserve">n 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st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me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v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&amp;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6"/>
          <w:sz w:val="16"/>
          <w:szCs w:val="16"/>
        </w:rPr>
        <w:t>q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k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 xml:space="preserve">y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w w:val="99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w w:val="99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w w:val="99"/>
          <w:sz w:val="16"/>
          <w:szCs w:val="16"/>
        </w:rPr>
        <w:t>q</w:t>
      </w:r>
      <w:r w:rsidRPr="005F7FA7">
        <w:rPr>
          <w:rFonts w:asciiTheme="majorHAnsi" w:hAnsiTheme="majorHAnsi"/>
          <w:spacing w:val="1"/>
          <w:w w:val="99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w w:val="99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w w:val="99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w w:val="99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w w:val="99"/>
          <w:sz w:val="16"/>
          <w:szCs w:val="16"/>
        </w:rPr>
        <w:t>e</w:t>
      </w:r>
      <w:r w:rsidRPr="005F7FA7">
        <w:rPr>
          <w:rFonts w:asciiTheme="majorHAnsi" w:hAnsiTheme="majorHAnsi"/>
          <w:w w:val="99"/>
          <w:sz w:val="16"/>
          <w:szCs w:val="16"/>
        </w:rPr>
        <w:t>s</w:t>
      </w:r>
      <w:r w:rsidRPr="005F7FA7">
        <w:rPr>
          <w:rFonts w:asciiTheme="majorHAnsi" w:hAnsiTheme="majorHAnsi"/>
          <w:spacing w:val="-30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5AB4057F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an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m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ltiple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pro</w:t>
      </w:r>
      <w:r w:rsidRPr="005F7FA7">
        <w:rPr>
          <w:rFonts w:asciiTheme="majorHAnsi" w:hAnsiTheme="majorHAnsi"/>
          <w:spacing w:val="2"/>
          <w:sz w:val="16"/>
          <w:szCs w:val="16"/>
        </w:rPr>
        <w:t>j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ts</w:t>
      </w:r>
      <w:r w:rsidRPr="005F7FA7">
        <w:rPr>
          <w:rFonts w:asciiTheme="majorHAnsi" w:hAnsiTheme="majorHAnsi"/>
          <w:spacing w:val="-9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in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 xml:space="preserve">a 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5"/>
          <w:sz w:val="16"/>
          <w:szCs w:val="16"/>
        </w:rPr>
        <w:t>t</w:t>
      </w:r>
      <w:r w:rsidRPr="005F7FA7">
        <w:rPr>
          <w:rFonts w:asciiTheme="majorHAnsi" w:hAnsiTheme="majorHAnsi"/>
          <w:spacing w:val="-2"/>
          <w:sz w:val="16"/>
          <w:szCs w:val="16"/>
        </w:rPr>
        <w:t>-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,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ad</w:t>
      </w:r>
      <w:r w:rsidRPr="005F7FA7">
        <w:rPr>
          <w:rFonts w:asciiTheme="majorHAnsi" w:hAnsiTheme="majorHAnsi"/>
          <w:sz w:val="16"/>
          <w:szCs w:val="16"/>
        </w:rPr>
        <w:t>li</w:t>
      </w:r>
      <w:r w:rsidRPr="005F7FA7">
        <w:rPr>
          <w:rFonts w:asciiTheme="majorHAnsi" w:hAnsiTheme="majorHAnsi"/>
          <w:spacing w:val="-2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-</w:t>
      </w:r>
      <w:r w:rsidRPr="005F7FA7">
        <w:rPr>
          <w:rFonts w:asciiTheme="majorHAnsi" w:hAnsiTheme="majorHAnsi"/>
          <w:spacing w:val="1"/>
          <w:sz w:val="16"/>
          <w:szCs w:val="16"/>
        </w:rPr>
        <w:t>dr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1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ir</w:t>
      </w:r>
      <w:r w:rsidRPr="005F7FA7">
        <w:rPr>
          <w:rFonts w:asciiTheme="majorHAnsi" w:hAnsiTheme="majorHAnsi"/>
          <w:spacing w:val="1"/>
          <w:sz w:val="16"/>
          <w:szCs w:val="16"/>
        </w:rPr>
        <w:t>on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4743BE4A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ta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le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le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q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ic</w:t>
      </w:r>
      <w:r w:rsidRPr="005F7FA7">
        <w:rPr>
          <w:rFonts w:asciiTheme="majorHAnsi" w:hAnsiTheme="majorHAnsi"/>
          <w:spacing w:val="-1"/>
          <w:sz w:val="16"/>
          <w:szCs w:val="16"/>
        </w:rPr>
        <w:t>k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ick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p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n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te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q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0CE7FEF8" w14:textId="77777777" w:rsidR="006774FB" w:rsidRPr="005F7FA7" w:rsidRDefault="005F7FA7">
      <w:pPr>
        <w:spacing w:line="24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U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spacing w:val="-1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f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W3</w:t>
      </w:r>
      <w:r w:rsidRPr="005F7FA7">
        <w:rPr>
          <w:rFonts w:asciiTheme="majorHAnsi" w:hAnsiTheme="majorHAnsi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-5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rd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position w:val="-1"/>
          <w:sz w:val="16"/>
          <w:szCs w:val="16"/>
        </w:rPr>
        <w:t>,</w:t>
      </w:r>
      <w:r w:rsidRPr="005F7FA7">
        <w:rPr>
          <w:rFonts w:asciiTheme="majorHAnsi" w:hAnsiTheme="majorHAnsi"/>
          <w:spacing w:val="-5"/>
          <w:position w:val="-1"/>
          <w:sz w:val="16"/>
          <w:szCs w:val="16"/>
        </w:rPr>
        <w:t xml:space="preserve"> w</w:t>
      </w:r>
      <w:r w:rsidRPr="005F7FA7">
        <w:rPr>
          <w:rFonts w:asciiTheme="majorHAnsi" w:hAnsiTheme="majorHAnsi"/>
          <w:position w:val="-1"/>
          <w:sz w:val="16"/>
          <w:szCs w:val="16"/>
        </w:rPr>
        <w:t>eb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ss</w:t>
      </w:r>
      <w:r w:rsidRPr="005F7FA7">
        <w:rPr>
          <w:rFonts w:asciiTheme="majorHAnsi" w:hAnsiTheme="majorHAnsi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b</w:t>
      </w:r>
      <w:r w:rsidRPr="005F7FA7">
        <w:rPr>
          <w:rFonts w:asciiTheme="majorHAnsi" w:hAnsiTheme="majorHAnsi"/>
          <w:position w:val="-1"/>
          <w:sz w:val="16"/>
          <w:szCs w:val="16"/>
        </w:rPr>
        <w:t>ili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position w:val="-1"/>
          <w:sz w:val="16"/>
          <w:szCs w:val="16"/>
        </w:rPr>
        <w:t>y</w:t>
      </w:r>
      <w:r w:rsidRPr="005F7FA7">
        <w:rPr>
          <w:rFonts w:asciiTheme="majorHAnsi" w:hAnsiTheme="majorHAnsi"/>
          <w:spacing w:val="-9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&amp;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b</w:t>
      </w:r>
      <w:r w:rsidRPr="005F7FA7">
        <w:rPr>
          <w:rFonts w:asciiTheme="majorHAnsi" w:hAnsiTheme="majorHAnsi"/>
          <w:position w:val="-1"/>
          <w:sz w:val="16"/>
          <w:szCs w:val="16"/>
        </w:rPr>
        <w:t>est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pr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position w:val="-1"/>
          <w:sz w:val="16"/>
          <w:szCs w:val="16"/>
        </w:rPr>
        <w:t>tice.</w:t>
      </w:r>
    </w:p>
    <w:p w14:paraId="3B2D1AA7" w14:textId="77777777" w:rsidR="006774FB" w:rsidRPr="005F7FA7" w:rsidRDefault="006774FB">
      <w:pPr>
        <w:spacing w:before="8" w:line="220" w:lineRule="exact"/>
        <w:rPr>
          <w:rFonts w:asciiTheme="majorHAnsi" w:hAnsiTheme="majorHAnsi"/>
          <w:sz w:val="16"/>
          <w:szCs w:val="16"/>
        </w:rPr>
      </w:pPr>
    </w:p>
    <w:p w14:paraId="4C64591A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Pe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rs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n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z w:val="16"/>
          <w:szCs w:val="16"/>
        </w:rPr>
        <w:t>l</w:t>
      </w:r>
    </w:p>
    <w:p w14:paraId="40BB0B85" w14:textId="77777777" w:rsidR="006774FB" w:rsidRPr="005F7FA7" w:rsidRDefault="005F7FA7">
      <w:pPr>
        <w:spacing w:line="26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position w:val="-1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ona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position w:val="-1"/>
          <w:sz w:val="16"/>
          <w:szCs w:val="16"/>
        </w:rPr>
        <w:t xml:space="preserve">e 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abou</w:t>
      </w:r>
      <w:r w:rsidRPr="005F7FA7">
        <w:rPr>
          <w:rFonts w:asciiTheme="majorHAnsi" w:hAnsiTheme="majorHAnsi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do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7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j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ob</w:t>
      </w:r>
      <w:r w:rsidRPr="005F7FA7">
        <w:rPr>
          <w:rFonts w:asciiTheme="majorHAnsi" w:hAnsiTheme="majorHAnsi"/>
          <w:position w:val="-1"/>
          <w:sz w:val="16"/>
          <w:szCs w:val="16"/>
        </w:rPr>
        <w:t>.</w:t>
      </w:r>
    </w:p>
    <w:p w14:paraId="62B5B552" w14:textId="77777777" w:rsidR="006774FB" w:rsidRPr="005F7FA7" w:rsidRDefault="005F7FA7">
      <w:pPr>
        <w:spacing w:before="38" w:line="220" w:lineRule="exact"/>
        <w:ind w:left="228" w:right="526" w:hanging="22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6"/>
          <w:sz w:val="16"/>
          <w:szCs w:val="16"/>
        </w:rPr>
        <w:t xml:space="preserve">   </w:t>
      </w:r>
      <w:r w:rsidRPr="005F7FA7">
        <w:rPr>
          <w:rFonts w:asciiTheme="majorHAnsi" w:eastAsia="Segoe MDL2 Assets" w:hAnsiTheme="majorHAnsi" w:cs="Segoe MDL2 Assets"/>
          <w:spacing w:val="16"/>
          <w:w w:val="4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Fi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erpe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sz w:val="16"/>
          <w:szCs w:val="16"/>
        </w:rPr>
        <w:t>s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mm</w:t>
      </w:r>
      <w:r w:rsidRPr="005F7FA7">
        <w:rPr>
          <w:rFonts w:asciiTheme="majorHAnsi" w:hAnsiTheme="majorHAnsi"/>
          <w:spacing w:val="3"/>
          <w:sz w:val="16"/>
          <w:szCs w:val="16"/>
        </w:rPr>
        <w:t>un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ca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3"/>
          <w:sz w:val="16"/>
          <w:szCs w:val="16"/>
        </w:rPr>
        <w:t>k</w:t>
      </w:r>
      <w:r w:rsidRPr="005F7FA7">
        <w:rPr>
          <w:rFonts w:asciiTheme="majorHAnsi" w:hAnsiTheme="majorHAnsi"/>
          <w:spacing w:val="2"/>
          <w:sz w:val="16"/>
          <w:szCs w:val="16"/>
        </w:rPr>
        <w:t>il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pacing w:val="12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 xml:space="preserve">,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6"/>
          <w:sz w:val="16"/>
          <w:szCs w:val="16"/>
        </w:rPr>
        <w:t>b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ea</w:t>
      </w:r>
      <w:r w:rsidRPr="005F7FA7">
        <w:rPr>
          <w:rFonts w:asciiTheme="majorHAnsi" w:hAnsiTheme="majorHAnsi"/>
          <w:spacing w:val="4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era</w:t>
      </w:r>
      <w:r w:rsidRPr="005F7FA7">
        <w:rPr>
          <w:rFonts w:asciiTheme="majorHAnsi" w:hAnsiTheme="majorHAnsi"/>
          <w:spacing w:val="5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t w</w:t>
      </w:r>
      <w:r w:rsidRPr="005F7FA7">
        <w:rPr>
          <w:rFonts w:asciiTheme="majorHAnsi" w:hAnsiTheme="majorHAnsi"/>
          <w:spacing w:val="5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f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sz w:val="16"/>
          <w:szCs w:val="16"/>
        </w:rPr>
        <w:t>ll</w:t>
      </w:r>
      <w:r w:rsidRPr="005F7FA7">
        <w:rPr>
          <w:rFonts w:asciiTheme="majorHAnsi" w:hAnsiTheme="majorHAnsi"/>
          <w:spacing w:val="8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w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v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>p</w:t>
      </w:r>
      <w:r w:rsidRPr="005F7FA7">
        <w:rPr>
          <w:rFonts w:asciiTheme="majorHAnsi" w:hAnsiTheme="majorHAnsi"/>
          <w:spacing w:val="3"/>
          <w:sz w:val="16"/>
          <w:szCs w:val="16"/>
        </w:rPr>
        <w:t>er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sz w:val="16"/>
          <w:szCs w:val="16"/>
        </w:rPr>
        <w:t xml:space="preserve"> c</w:t>
      </w:r>
      <w:r w:rsidRPr="005F7FA7">
        <w:rPr>
          <w:rFonts w:asciiTheme="majorHAnsi" w:hAnsiTheme="majorHAnsi"/>
          <w:spacing w:val="3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st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k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6FF9F9FB" w14:textId="77777777" w:rsidR="006774FB" w:rsidRPr="005F7FA7" w:rsidRDefault="005F7FA7">
      <w:pPr>
        <w:spacing w:line="24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m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or</w:t>
      </w:r>
      <w:r w:rsidRPr="005F7FA7">
        <w:rPr>
          <w:rFonts w:asciiTheme="majorHAnsi" w:hAnsiTheme="majorHAnsi"/>
          <w:position w:val="-1"/>
          <w:sz w:val="16"/>
          <w:szCs w:val="16"/>
        </w:rPr>
        <w:t>ta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b</w:t>
      </w:r>
      <w:r w:rsidRPr="005F7FA7">
        <w:rPr>
          <w:rFonts w:asciiTheme="majorHAnsi" w:hAnsiTheme="majorHAnsi"/>
          <w:position w:val="-1"/>
          <w:sz w:val="16"/>
          <w:szCs w:val="16"/>
        </w:rPr>
        <w:t>le</w:t>
      </w:r>
      <w:r w:rsidRPr="005F7FA7">
        <w:rPr>
          <w:rFonts w:asciiTheme="majorHAnsi" w:hAnsiTheme="majorHAnsi"/>
          <w:spacing w:val="-7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5"/>
          <w:position w:val="-1"/>
          <w:sz w:val="16"/>
          <w:szCs w:val="16"/>
        </w:rPr>
        <w:t>w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position w:val="-1"/>
          <w:sz w:val="16"/>
          <w:szCs w:val="16"/>
        </w:rPr>
        <w:t>th</w:t>
      </w:r>
      <w:r w:rsidRPr="005F7FA7">
        <w:rPr>
          <w:rFonts w:asciiTheme="majorHAnsi" w:hAnsiTheme="majorHAnsi"/>
          <w:spacing w:val="-4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b</w:t>
      </w:r>
      <w:r w:rsidRPr="005F7FA7">
        <w:rPr>
          <w:rFonts w:asciiTheme="majorHAnsi" w:hAnsiTheme="majorHAnsi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spacing w:val="-4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h</w:t>
      </w:r>
      <w:r w:rsidRPr="005F7FA7">
        <w:rPr>
          <w:rFonts w:asciiTheme="majorHAnsi" w:hAnsiTheme="majorHAnsi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‘g</w:t>
      </w:r>
      <w:r w:rsidRPr="005F7FA7">
        <w:rPr>
          <w:rFonts w:asciiTheme="majorHAnsi" w:hAnsiTheme="majorHAnsi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’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-6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in</w:t>
      </w:r>
      <w:r w:rsidRPr="005F7FA7">
        <w:rPr>
          <w:rFonts w:asciiTheme="majorHAnsi" w:hAnsiTheme="majorHAnsi"/>
          <w:spacing w:val="-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a c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-4"/>
          <w:position w:val="-1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>y</w:t>
      </w:r>
      <w:r w:rsidRPr="005F7FA7">
        <w:rPr>
          <w:rFonts w:asciiTheme="majorHAnsi" w:hAnsiTheme="majorHAnsi"/>
          <w:position w:val="-1"/>
          <w:sz w:val="16"/>
          <w:szCs w:val="16"/>
        </w:rPr>
        <w:t>.</w:t>
      </w:r>
    </w:p>
    <w:p w14:paraId="63F8014D" w14:textId="77777777" w:rsidR="006774FB" w:rsidRPr="005F7FA7" w:rsidRDefault="005F7FA7">
      <w:pPr>
        <w:spacing w:before="1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St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pacing w:val="4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m</w:t>
      </w:r>
      <w:r w:rsidRPr="005F7FA7">
        <w:rPr>
          <w:rFonts w:asciiTheme="majorHAnsi" w:hAnsiTheme="majorHAnsi"/>
          <w:spacing w:val="4"/>
          <w:sz w:val="16"/>
          <w:szCs w:val="16"/>
        </w:rPr>
        <w:t>it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pr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sz w:val="16"/>
          <w:szCs w:val="16"/>
        </w:rPr>
        <w:t>j</w:t>
      </w:r>
      <w:r w:rsidRPr="005F7FA7">
        <w:rPr>
          <w:rFonts w:asciiTheme="majorHAnsi" w:hAnsiTheme="majorHAnsi"/>
          <w:spacing w:val="3"/>
          <w:sz w:val="16"/>
          <w:szCs w:val="16"/>
        </w:rPr>
        <w:t>ec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f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2"/>
          <w:sz w:val="16"/>
          <w:szCs w:val="16"/>
        </w:rPr>
        <w:t xml:space="preserve"> i</w:t>
      </w:r>
      <w:r w:rsidRPr="005F7FA7">
        <w:rPr>
          <w:rFonts w:asciiTheme="majorHAnsi" w:hAnsiTheme="majorHAnsi"/>
          <w:spacing w:val="3"/>
          <w:sz w:val="16"/>
          <w:szCs w:val="16"/>
        </w:rPr>
        <w:t>ncep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pacing w:val="6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pacing w:val="4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4"/>
          <w:sz w:val="16"/>
          <w:szCs w:val="16"/>
        </w:rPr>
        <w:t>t</w:t>
      </w:r>
      <w:r w:rsidRPr="005F7FA7">
        <w:rPr>
          <w:rFonts w:asciiTheme="majorHAnsi" w:hAnsiTheme="majorHAnsi"/>
          <w:spacing w:val="1"/>
          <w:sz w:val="16"/>
          <w:szCs w:val="16"/>
        </w:rPr>
        <w:t>h</w:t>
      </w:r>
      <w:r w:rsidRPr="005F7FA7">
        <w:rPr>
          <w:rFonts w:asciiTheme="majorHAnsi" w:hAnsiTheme="majorHAnsi"/>
          <w:spacing w:val="5"/>
          <w:sz w:val="16"/>
          <w:szCs w:val="16"/>
        </w:rPr>
        <w:t>r</w:t>
      </w:r>
      <w:r w:rsidRPr="005F7FA7">
        <w:rPr>
          <w:rFonts w:asciiTheme="majorHAnsi" w:hAnsiTheme="majorHAnsi"/>
          <w:spacing w:val="3"/>
          <w:sz w:val="16"/>
          <w:szCs w:val="16"/>
        </w:rPr>
        <w:t>oug</w:t>
      </w:r>
      <w:r w:rsidRPr="005F7FA7">
        <w:rPr>
          <w:rFonts w:asciiTheme="majorHAnsi" w:hAnsiTheme="majorHAnsi"/>
          <w:sz w:val="16"/>
          <w:szCs w:val="16"/>
        </w:rPr>
        <w:t>h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o</w:t>
      </w:r>
      <w:r w:rsidRPr="005F7FA7">
        <w:rPr>
          <w:rFonts w:asciiTheme="majorHAnsi" w:hAnsiTheme="majorHAnsi"/>
          <w:spacing w:val="2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pacing w:val="5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.</w:t>
      </w:r>
    </w:p>
    <w:p w14:paraId="3C56CF33" w14:textId="77777777" w:rsidR="006774FB" w:rsidRPr="005F7FA7" w:rsidRDefault="005F7FA7">
      <w:pPr>
        <w:spacing w:line="24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eastAsia="Segoe MDL2 Assets" w:hAnsiTheme="majorHAnsi" w:cs="Segoe MDL2 Assets"/>
          <w:w w:val="45"/>
          <w:position w:val="-1"/>
          <w:sz w:val="16"/>
          <w:szCs w:val="16"/>
        </w:rPr>
        <w:t xml:space="preserve">    </w:t>
      </w:r>
      <w:r w:rsidRPr="005F7FA7">
        <w:rPr>
          <w:rFonts w:asciiTheme="majorHAnsi" w:eastAsia="Segoe MDL2 Assets" w:hAnsiTheme="majorHAnsi" w:cs="Segoe MDL2 Assets"/>
          <w:spacing w:val="13"/>
          <w:w w:val="45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6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f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position w:val="-1"/>
          <w:sz w:val="16"/>
          <w:szCs w:val="16"/>
        </w:rPr>
        <w:t xml:space="preserve">, 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f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6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position w:val="-1"/>
          <w:sz w:val="16"/>
          <w:szCs w:val="16"/>
        </w:rPr>
        <w:t>y</w:t>
      </w:r>
      <w:r w:rsidRPr="005F7FA7">
        <w:rPr>
          <w:rFonts w:asciiTheme="majorHAnsi" w:hAnsiTheme="majorHAnsi"/>
          <w:spacing w:val="-2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 xml:space="preserve"> e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position w:val="-1"/>
          <w:sz w:val="16"/>
          <w:szCs w:val="16"/>
        </w:rPr>
        <w:t>y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 xml:space="preserve"> t</w:t>
      </w:r>
      <w:r w:rsidRPr="005F7FA7">
        <w:rPr>
          <w:rFonts w:asciiTheme="majorHAnsi" w:hAnsiTheme="majorHAnsi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ge</w:t>
      </w:r>
      <w:r w:rsidRPr="005F7FA7">
        <w:rPr>
          <w:rFonts w:asciiTheme="majorHAnsi" w:hAnsiTheme="majorHAnsi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l</w:t>
      </w:r>
      <w:r w:rsidRPr="005F7FA7">
        <w:rPr>
          <w:rFonts w:asciiTheme="majorHAnsi" w:hAnsiTheme="majorHAnsi"/>
          <w:spacing w:val="6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position w:val="-1"/>
          <w:sz w:val="16"/>
          <w:szCs w:val="16"/>
        </w:rPr>
        <w:t>w</w:t>
      </w:r>
      <w:r w:rsidRPr="005F7FA7">
        <w:rPr>
          <w:rFonts w:asciiTheme="majorHAnsi" w:hAnsiTheme="majorHAnsi"/>
          <w:spacing w:val="5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t</w:t>
      </w:r>
      <w:r w:rsidRPr="005F7FA7">
        <w:rPr>
          <w:rFonts w:asciiTheme="majorHAnsi" w:hAnsiTheme="majorHAnsi"/>
          <w:spacing w:val="11"/>
          <w:position w:val="-1"/>
          <w:sz w:val="16"/>
          <w:szCs w:val="16"/>
        </w:rPr>
        <w:t>h</w:t>
      </w:r>
      <w:r w:rsidRPr="005F7FA7">
        <w:rPr>
          <w:rFonts w:asciiTheme="majorHAnsi" w:hAnsiTheme="majorHAnsi"/>
          <w:position w:val="-1"/>
          <w:sz w:val="16"/>
          <w:szCs w:val="16"/>
        </w:rPr>
        <w:t>.</w:t>
      </w:r>
    </w:p>
    <w:p w14:paraId="6957A467" w14:textId="77777777" w:rsidR="006774FB" w:rsidRPr="005F7FA7" w:rsidRDefault="006774FB">
      <w:pPr>
        <w:spacing w:before="8" w:line="220" w:lineRule="exact"/>
        <w:rPr>
          <w:rFonts w:asciiTheme="majorHAnsi" w:hAnsiTheme="majorHAnsi"/>
          <w:sz w:val="16"/>
          <w:szCs w:val="16"/>
        </w:rPr>
      </w:pPr>
    </w:p>
    <w:p w14:paraId="624AEB31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DE</w:t>
      </w:r>
      <w:r w:rsidRPr="005F7FA7">
        <w:rPr>
          <w:rFonts w:asciiTheme="majorHAnsi" w:hAnsiTheme="majorHAnsi"/>
          <w:spacing w:val="3"/>
          <w:sz w:val="16"/>
          <w:szCs w:val="16"/>
        </w:rPr>
        <w:t>MI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Q</w:t>
      </w:r>
      <w:r w:rsidRPr="005F7FA7">
        <w:rPr>
          <w:rFonts w:asciiTheme="majorHAnsi" w:hAnsiTheme="majorHAnsi"/>
          <w:spacing w:val="5"/>
          <w:sz w:val="16"/>
          <w:szCs w:val="16"/>
        </w:rPr>
        <w:t>U</w:t>
      </w:r>
      <w:r w:rsidRPr="005F7FA7">
        <w:rPr>
          <w:rFonts w:asciiTheme="majorHAnsi" w:hAnsiTheme="majorHAnsi"/>
          <w:spacing w:val="2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F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C</w:t>
      </w:r>
      <w:r w:rsidRPr="005F7FA7">
        <w:rPr>
          <w:rFonts w:asciiTheme="majorHAnsi" w:hAnsiTheme="majorHAnsi"/>
          <w:spacing w:val="-22"/>
          <w:sz w:val="16"/>
          <w:szCs w:val="16"/>
        </w:rPr>
        <w:t>A</w:t>
      </w:r>
      <w:r w:rsidRPr="005F7FA7">
        <w:rPr>
          <w:rFonts w:asciiTheme="majorHAnsi" w:hAnsiTheme="majorHAnsi"/>
          <w:spacing w:val="5"/>
          <w:sz w:val="16"/>
          <w:szCs w:val="16"/>
        </w:rPr>
        <w:t>T</w:t>
      </w:r>
      <w:r w:rsidRPr="005F7FA7">
        <w:rPr>
          <w:rFonts w:asciiTheme="majorHAnsi" w:hAnsiTheme="majorHAnsi"/>
          <w:spacing w:val="3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ON</w:t>
      </w:r>
      <w:r w:rsidRPr="005F7FA7">
        <w:rPr>
          <w:rFonts w:asciiTheme="majorHAnsi" w:hAnsiTheme="majorHAnsi"/>
          <w:sz w:val="16"/>
          <w:szCs w:val="16"/>
        </w:rPr>
        <w:t>S</w:t>
      </w:r>
    </w:p>
    <w:p w14:paraId="6F2DA697" w14:textId="77777777" w:rsidR="006774FB" w:rsidRPr="005F7FA7" w:rsidRDefault="006774FB">
      <w:pPr>
        <w:spacing w:before="4" w:line="220" w:lineRule="exact"/>
        <w:rPr>
          <w:rFonts w:asciiTheme="majorHAnsi" w:hAnsiTheme="majorHAnsi"/>
          <w:sz w:val="16"/>
          <w:szCs w:val="16"/>
        </w:rPr>
      </w:pPr>
    </w:p>
    <w:p w14:paraId="455CEF5C" w14:textId="77777777" w:rsidR="006774FB" w:rsidRPr="005F7FA7" w:rsidRDefault="005F7FA7">
      <w:pPr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Uni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ve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rsit</w:t>
      </w:r>
      <w:r w:rsidRPr="005F7FA7">
        <w:rPr>
          <w:rFonts w:asciiTheme="majorHAnsi" w:hAnsiTheme="majorHAnsi"/>
          <w:b/>
          <w:i/>
          <w:sz w:val="16"/>
          <w:szCs w:val="16"/>
        </w:rPr>
        <w:t>y</w:t>
      </w:r>
      <w:r w:rsidRPr="005F7FA7">
        <w:rPr>
          <w:rFonts w:asciiTheme="majorHAnsi" w:hAnsiTheme="majorHAnsi"/>
          <w:b/>
          <w:i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b/>
          <w:i/>
          <w:sz w:val="16"/>
          <w:szCs w:val="16"/>
        </w:rPr>
        <w:t>f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b/>
          <w:i/>
          <w:spacing w:val="-1"/>
          <w:sz w:val="16"/>
          <w:szCs w:val="16"/>
        </w:rPr>
        <w:t>r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pacing w:val="2"/>
          <w:sz w:val="16"/>
          <w:szCs w:val="16"/>
        </w:rPr>
        <w:t>in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>g</w:t>
      </w:r>
      <w:r w:rsidRPr="005F7FA7">
        <w:rPr>
          <w:rFonts w:asciiTheme="majorHAnsi" w:hAnsiTheme="majorHAnsi"/>
          <w:b/>
          <w:i/>
          <w:sz w:val="16"/>
          <w:szCs w:val="16"/>
        </w:rPr>
        <w:t>h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b/>
          <w:i/>
          <w:spacing w:val="6"/>
          <w:sz w:val="16"/>
          <w:szCs w:val="16"/>
        </w:rPr>
        <w:t>m</w:t>
      </w:r>
      <w:r w:rsidRPr="005F7FA7">
        <w:rPr>
          <w:rFonts w:asciiTheme="majorHAnsi" w:hAnsiTheme="majorHAnsi"/>
          <w:b/>
          <w:i/>
          <w:sz w:val="16"/>
          <w:szCs w:val="16"/>
        </w:rPr>
        <w:t xml:space="preserve">,                                                      </w:t>
      </w:r>
      <w:r w:rsidRPr="005F7FA7">
        <w:rPr>
          <w:rFonts w:asciiTheme="majorHAnsi" w:hAnsiTheme="majorHAnsi"/>
          <w:b/>
          <w:i/>
          <w:spacing w:val="14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i/>
          <w:spacing w:val="4"/>
          <w:sz w:val="16"/>
          <w:szCs w:val="16"/>
        </w:rPr>
        <w:t>20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5F7FA7">
        <w:rPr>
          <w:rFonts w:asciiTheme="majorHAnsi" w:hAnsiTheme="majorHAnsi"/>
          <w:b/>
          <w:i/>
          <w:sz w:val="16"/>
          <w:szCs w:val="16"/>
        </w:rPr>
        <w:t>3 -</w:t>
      </w:r>
      <w:r w:rsidRPr="005F7FA7">
        <w:rPr>
          <w:rFonts w:asciiTheme="majorHAnsi" w:hAnsiTheme="majorHAnsi"/>
          <w:b/>
          <w:i/>
          <w:spacing w:val="3"/>
          <w:sz w:val="16"/>
          <w:szCs w:val="16"/>
        </w:rPr>
        <w:t xml:space="preserve"> 2</w:t>
      </w:r>
      <w:r w:rsidRPr="005F7FA7">
        <w:rPr>
          <w:rFonts w:asciiTheme="majorHAnsi" w:hAnsiTheme="majorHAnsi"/>
          <w:b/>
          <w:i/>
          <w:spacing w:val="1"/>
          <w:sz w:val="16"/>
          <w:szCs w:val="16"/>
        </w:rPr>
        <w:t>0</w:t>
      </w:r>
      <w:r w:rsidRPr="005F7FA7">
        <w:rPr>
          <w:rFonts w:asciiTheme="majorHAnsi" w:hAnsiTheme="majorHAnsi"/>
          <w:b/>
          <w:i/>
          <w:spacing w:val="4"/>
          <w:sz w:val="16"/>
          <w:szCs w:val="16"/>
        </w:rPr>
        <w:t>0</w:t>
      </w:r>
      <w:r w:rsidRPr="005F7FA7">
        <w:rPr>
          <w:rFonts w:asciiTheme="majorHAnsi" w:hAnsiTheme="majorHAnsi"/>
          <w:b/>
          <w:i/>
          <w:sz w:val="16"/>
          <w:szCs w:val="16"/>
        </w:rPr>
        <w:t>6</w:t>
      </w:r>
    </w:p>
    <w:p w14:paraId="195763AE" w14:textId="77777777" w:rsidR="006774FB" w:rsidRPr="005F7FA7" w:rsidRDefault="005F7FA7">
      <w:pPr>
        <w:spacing w:line="220" w:lineRule="exact"/>
        <w:rPr>
          <w:rFonts w:asciiTheme="majorHAnsi" w:hAnsiTheme="majorHAnsi"/>
          <w:sz w:val="16"/>
          <w:szCs w:val="16"/>
        </w:rPr>
        <w:sectPr w:rsidR="006774FB" w:rsidRPr="005F7FA7">
          <w:pgSz w:w="11920" w:h="16840"/>
          <w:pgMar w:top="1200" w:right="960" w:bottom="280" w:left="700" w:header="720" w:footer="720" w:gutter="0"/>
          <w:cols w:num="2" w:space="720" w:equalWidth="0">
            <w:col w:w="2003" w:space="1522"/>
            <w:col w:w="6735"/>
          </w:cols>
        </w:sectPr>
      </w:pP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B</w:t>
      </w:r>
      <w:r w:rsidRPr="005F7FA7">
        <w:rPr>
          <w:rFonts w:asciiTheme="majorHAnsi" w:hAnsiTheme="majorHAnsi"/>
          <w:position w:val="-1"/>
          <w:sz w:val="16"/>
          <w:szCs w:val="16"/>
        </w:rPr>
        <w:t xml:space="preserve">A 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(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o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n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s</w:t>
      </w:r>
      <w:r w:rsidRPr="005F7FA7">
        <w:rPr>
          <w:rFonts w:asciiTheme="majorHAnsi" w:hAnsiTheme="majorHAnsi"/>
          <w:position w:val="-1"/>
          <w:sz w:val="16"/>
          <w:szCs w:val="16"/>
        </w:rPr>
        <w:t xml:space="preserve">)      </w:t>
      </w:r>
      <w:r w:rsidRPr="005F7FA7">
        <w:rPr>
          <w:rFonts w:asciiTheme="majorHAnsi" w:hAnsiTheme="majorHAnsi"/>
          <w:spacing w:val="13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r</w:t>
      </w:r>
      <w:r w:rsidRPr="005F7FA7">
        <w:rPr>
          <w:rFonts w:asciiTheme="majorHAnsi" w:hAnsiTheme="majorHAnsi"/>
          <w:position w:val="-1"/>
          <w:sz w:val="16"/>
          <w:szCs w:val="16"/>
        </w:rPr>
        <w:t>a</w:t>
      </w:r>
      <w:r w:rsidRPr="005F7FA7">
        <w:rPr>
          <w:rFonts w:asciiTheme="majorHAnsi" w:hAnsiTheme="majorHAnsi"/>
          <w:spacing w:val="4"/>
          <w:position w:val="-1"/>
          <w:sz w:val="16"/>
          <w:szCs w:val="16"/>
        </w:rPr>
        <w:t>p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h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i</w:t>
      </w:r>
      <w:r w:rsidRPr="005F7FA7">
        <w:rPr>
          <w:rFonts w:asciiTheme="majorHAnsi" w:hAnsiTheme="majorHAnsi"/>
          <w:position w:val="-1"/>
          <w:sz w:val="16"/>
          <w:szCs w:val="16"/>
        </w:rPr>
        <w:t>c</w:t>
      </w:r>
      <w:r w:rsidRPr="005F7FA7">
        <w:rPr>
          <w:rFonts w:asciiTheme="majorHAnsi" w:hAnsiTheme="majorHAnsi"/>
          <w:spacing w:val="-1"/>
          <w:position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position w:val="-1"/>
          <w:sz w:val="16"/>
          <w:szCs w:val="16"/>
        </w:rPr>
        <w:t>e</w:t>
      </w:r>
      <w:r w:rsidRPr="005F7FA7">
        <w:rPr>
          <w:rFonts w:asciiTheme="majorHAnsi" w:hAnsiTheme="majorHAnsi"/>
          <w:spacing w:val="2"/>
          <w:position w:val="-1"/>
          <w:sz w:val="16"/>
          <w:szCs w:val="16"/>
        </w:rPr>
        <w:t>si</w:t>
      </w:r>
      <w:r w:rsidRPr="005F7FA7">
        <w:rPr>
          <w:rFonts w:asciiTheme="majorHAnsi" w:hAnsiTheme="majorHAnsi"/>
          <w:spacing w:val="1"/>
          <w:position w:val="-1"/>
          <w:sz w:val="16"/>
          <w:szCs w:val="16"/>
        </w:rPr>
        <w:t>g</w:t>
      </w:r>
      <w:r w:rsidRPr="005F7FA7">
        <w:rPr>
          <w:rFonts w:asciiTheme="majorHAnsi" w:hAnsiTheme="majorHAnsi"/>
          <w:position w:val="-1"/>
          <w:sz w:val="16"/>
          <w:szCs w:val="16"/>
        </w:rPr>
        <w:t>n</w:t>
      </w:r>
    </w:p>
    <w:p w14:paraId="4897DA16" w14:textId="77777777" w:rsidR="006774FB" w:rsidRPr="005F7FA7" w:rsidRDefault="006774FB">
      <w:pPr>
        <w:spacing w:before="9" w:line="100" w:lineRule="exact"/>
        <w:rPr>
          <w:rFonts w:asciiTheme="majorHAnsi" w:hAnsiTheme="majorHAnsi"/>
          <w:sz w:val="16"/>
          <w:szCs w:val="16"/>
        </w:rPr>
      </w:pPr>
    </w:p>
    <w:p w14:paraId="04964999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49230A0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7602CE3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FA6D43C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E28DE7C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10EC08FA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A210EB3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713DC57C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69CE2BCB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2572ED6E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50B50E7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5E2B93BE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8CFDA75" w14:textId="3C9BCF14" w:rsidR="006774FB" w:rsidRPr="005F7FA7" w:rsidRDefault="005F7FA7">
      <w:pPr>
        <w:spacing w:before="33"/>
        <w:ind w:left="224"/>
        <w:rPr>
          <w:rFonts w:asciiTheme="majorHAnsi" w:hAnsiTheme="majorHAnsi"/>
          <w:sz w:val="16"/>
          <w:szCs w:val="16"/>
        </w:rPr>
        <w:sectPr w:rsidR="006774FB" w:rsidRPr="005F7FA7">
          <w:type w:val="continuous"/>
          <w:pgSz w:w="11920" w:h="16840"/>
          <w:pgMar w:top="760" w:right="960" w:bottom="280" w:left="700" w:header="720" w:footer="720" w:gutter="0"/>
          <w:cols w:space="720"/>
        </w:sectPr>
      </w:pPr>
      <w:r w:rsidRPr="005F7FA7">
        <w:rPr>
          <w:rFonts w:asciiTheme="majorHAnsi" w:hAnsiTheme="majorHAnsi"/>
          <w:sz w:val="16"/>
          <w:szCs w:val="16"/>
        </w:rPr>
        <w:pict w14:anchorId="17A2C064">
          <v:shape id="_x0000_s1029" type="#_x0000_t202" style="position:absolute;left:0;text-align:left;margin-left:44.2pt;margin-top:-117.8pt;width:470.5pt;height:144.3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714"/>
                    <w:gridCol w:w="4937"/>
                    <w:gridCol w:w="1759"/>
                  </w:tblGrid>
                  <w:tr w:rsidR="005F7FA7" w:rsidRPr="005F7FA7" w14:paraId="14460D8C" w14:textId="77777777">
                    <w:trPr>
                      <w:trHeight w:hRule="exact" w:val="656"/>
                    </w:trPr>
                    <w:tc>
                      <w:tcPr>
                        <w:tcW w:w="27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AE254C" w14:textId="77777777" w:rsidR="006774FB" w:rsidRPr="005F7FA7" w:rsidRDefault="006774FB">
                        <w:pPr>
                          <w:spacing w:before="6" w:line="100" w:lineRule="exact"/>
                          <w:rPr>
                            <w:rFonts w:asciiTheme="majorHAnsi" w:hAnsiTheme="majorHAnsi"/>
                            <w:sz w:val="6"/>
                            <w:szCs w:val="6"/>
                          </w:rPr>
                        </w:pPr>
                      </w:p>
                      <w:p w14:paraId="5FD98623" w14:textId="77777777" w:rsidR="006774FB" w:rsidRPr="005F7FA7" w:rsidRDefault="006774FB">
                        <w:pPr>
                          <w:spacing w:line="200" w:lineRule="exact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</w:p>
                      <w:p w14:paraId="36FBC907" w14:textId="77777777" w:rsidR="006774FB" w:rsidRPr="005F7FA7" w:rsidRDefault="005F7FA7">
                        <w:pPr>
                          <w:ind w:left="40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spacing w:val="11"/>
                            <w:sz w:val="16"/>
                            <w:szCs w:val="16"/>
                          </w:rPr>
                          <w:t>P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RS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ON</w:t>
                        </w:r>
                        <w:r w:rsidRPr="005F7FA7">
                          <w:rPr>
                            <w:rFonts w:asciiTheme="majorHAnsi" w:hAnsiTheme="majorHAnsi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L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13"/>
                            <w:sz w:val="16"/>
                            <w:szCs w:val="16"/>
                          </w:rPr>
                          <w:t>T</w:t>
                        </w:r>
                        <w:r w:rsidRPr="005F7FA7">
                          <w:rPr>
                            <w:rFonts w:asciiTheme="majorHAnsi" w:hAnsiTheme="majorHAnsi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>L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S</w:t>
                        </w:r>
                      </w:p>
                    </w:tc>
                    <w:tc>
                      <w:tcPr>
                        <w:tcW w:w="4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5BE2FD" w14:textId="77777777" w:rsidR="006774FB" w:rsidRPr="005F7FA7" w:rsidRDefault="005F7FA7">
                        <w:pPr>
                          <w:spacing w:before="73"/>
                          <w:ind w:left="627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ntr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 xml:space="preserve">l 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ll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eg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 xml:space="preserve"> B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6"/>
                            <w:sz w:val="16"/>
                            <w:szCs w:val="16"/>
                          </w:rPr>
                          <w:t>m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in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g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m</w:t>
                        </w:r>
                      </w:p>
                      <w:p w14:paraId="041FEEC3" w14:textId="77777777" w:rsidR="006774FB" w:rsidRPr="005F7FA7" w:rsidRDefault="005F7FA7">
                        <w:pPr>
                          <w:spacing w:line="220" w:lineRule="exact"/>
                          <w:ind w:left="627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Di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p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l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pacing w:val="-1"/>
                            <w:sz w:val="16"/>
                            <w:szCs w:val="16"/>
                          </w:rPr>
                          <w:t>m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4"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si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pacing w:val="-3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pacing w:val="4"/>
                            <w:sz w:val="16"/>
                            <w:szCs w:val="16"/>
                          </w:rPr>
                          <w:t>t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s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176337" w14:textId="77777777" w:rsidR="006774FB" w:rsidRPr="005F7FA7" w:rsidRDefault="005F7FA7">
                        <w:pPr>
                          <w:spacing w:before="73"/>
                          <w:ind w:left="731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16"/>
                            <w:szCs w:val="16"/>
                          </w:rPr>
                          <w:t>20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2 -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 xml:space="preserve"> 2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3</w:t>
                        </w:r>
                      </w:p>
                    </w:tc>
                  </w:tr>
                  <w:tr w:rsidR="005F7FA7" w:rsidRPr="005F7FA7" w14:paraId="12611784" w14:textId="77777777">
                    <w:trPr>
                      <w:trHeight w:hRule="exact" w:val="1830"/>
                    </w:trPr>
                    <w:tc>
                      <w:tcPr>
                        <w:tcW w:w="27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28228" w14:textId="77777777" w:rsidR="006774FB" w:rsidRPr="005F7FA7" w:rsidRDefault="006774FB">
                        <w:pPr>
                          <w:spacing w:before="4" w:line="120" w:lineRule="exact"/>
                          <w:rPr>
                            <w:rFonts w:asciiTheme="majorHAnsi" w:hAnsiTheme="majorHAnsi"/>
                            <w:sz w:val="8"/>
                            <w:szCs w:val="8"/>
                          </w:rPr>
                        </w:pPr>
                      </w:p>
                      <w:p w14:paraId="7EDD8FC2" w14:textId="77777777" w:rsidR="005F7FA7" w:rsidRPr="005F7FA7" w:rsidRDefault="005F7FA7">
                        <w:pPr>
                          <w:ind w:left="40" w:right="1640"/>
                          <w:rPr>
                            <w:rFonts w:asciiTheme="majorHAnsi" w:hAnsiTheme="majorHAnsi" w:cs="Calibri"/>
                            <w:sz w:val="18"/>
                            <w:szCs w:val="18"/>
                          </w:rPr>
                        </w:pPr>
                        <w:r w:rsidRPr="005F7FA7">
                          <w:rPr>
                            <w:rFonts w:asciiTheme="majorHAnsi" w:hAnsiTheme="majorHAnsi" w:cs="Calibri"/>
                            <w:sz w:val="18"/>
                            <w:szCs w:val="18"/>
                          </w:rPr>
                          <w:t>Yaqub Corona</w:t>
                        </w:r>
                      </w:p>
                      <w:p w14:paraId="4E244241" w14:textId="4D4C3016" w:rsidR="006774FB" w:rsidRPr="005F7FA7" w:rsidRDefault="005F7FA7">
                        <w:pPr>
                          <w:ind w:left="40" w:right="1640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yj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5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Ltd T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Big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Peg Bi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mi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ngha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m B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1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8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6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F</w:t>
                        </w:r>
                      </w:p>
                      <w:p w14:paraId="600E98DE" w14:textId="77777777" w:rsidR="006774FB" w:rsidRPr="005F7FA7" w:rsidRDefault="005F7FA7">
                        <w:pPr>
                          <w:ind w:left="40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T: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004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4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5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1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>2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1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6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>3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8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02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6</w:t>
                        </w:r>
                      </w:p>
                      <w:p w14:paraId="2B0B7403" w14:textId="77777777" w:rsidR="006774FB" w:rsidRPr="005F7FA7" w:rsidRDefault="005F7FA7">
                        <w:pPr>
                          <w:ind w:left="40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M: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08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2"/>
                            <w:sz w:val="16"/>
                            <w:szCs w:val="16"/>
                          </w:rPr>
                          <w:t>7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5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06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1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4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-1"/>
                            <w:sz w:val="16"/>
                            <w:szCs w:val="16"/>
                          </w:rPr>
                          <w:t>1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pacing w:val="1"/>
                            <w:sz w:val="16"/>
                            <w:szCs w:val="16"/>
                          </w:rPr>
                          <w:t>2</w:t>
                        </w:r>
                        <w:r w:rsidRPr="005F7FA7">
                          <w:rPr>
                            <w:rFonts w:asciiTheme="majorHAnsi" w:hAnsiTheme="majorHAnsi"/>
                            <w:i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4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6E5820" w14:textId="77777777" w:rsidR="006774FB" w:rsidRPr="005F7FA7" w:rsidRDefault="005F7FA7">
                        <w:pPr>
                          <w:spacing w:before="97"/>
                          <w:ind w:left="627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rt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ir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6"/>
                            <w:sz w:val="16"/>
                            <w:szCs w:val="16"/>
                          </w:rPr>
                          <w:t>m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in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g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m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-3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2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oo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l</w:t>
                        </w:r>
                      </w:p>
                      <w:p w14:paraId="3137B6F1" w14:textId="77777777" w:rsidR="006774FB" w:rsidRPr="005F7FA7" w:rsidRDefault="005F7FA7">
                        <w:pPr>
                          <w:spacing w:before="1" w:line="220" w:lineRule="exact"/>
                          <w:ind w:left="627" w:right="3040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 xml:space="preserve"> l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v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ls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 xml:space="preserve">: 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G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eo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g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rap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y</w:t>
                        </w:r>
                        <w:r w:rsidRPr="005F7FA7">
                          <w:rPr>
                            <w:rFonts w:asciiTheme="majorHAnsi" w:hAnsiTheme="majorHAnsi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(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 xml:space="preserve">A)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Ma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t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 xml:space="preserve">s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(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A)</w:t>
                        </w:r>
                      </w:p>
                      <w:p w14:paraId="41720402" w14:textId="77777777" w:rsidR="006774FB" w:rsidRPr="005F7FA7" w:rsidRDefault="005F7FA7">
                        <w:pPr>
                          <w:spacing w:line="220" w:lineRule="exact"/>
                          <w:ind w:left="627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ng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lis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h L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it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era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t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u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-3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mmun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ca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ti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pacing w:val="-9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(</w:t>
                        </w:r>
                        <w:r w:rsidRPr="005F7FA7">
                          <w:rPr>
                            <w:rFonts w:asciiTheme="majorHAnsi" w:hAnsiTheme="majorHAnsi"/>
                            <w:spacing w:val="12"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).</w:t>
                        </w:r>
                      </w:p>
                      <w:p w14:paraId="4E108D01" w14:textId="77777777" w:rsidR="006774FB" w:rsidRPr="005F7FA7" w:rsidRDefault="005F7FA7">
                        <w:pPr>
                          <w:spacing w:before="4" w:line="220" w:lineRule="exact"/>
                          <w:ind w:left="627" w:right="1383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Hist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or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y</w:t>
                        </w:r>
                        <w:r w:rsidRPr="005F7FA7">
                          <w:rPr>
                            <w:rFonts w:asciiTheme="majorHAnsi" w:hAnsiTheme="majorHAnsi"/>
                            <w:spacing w:val="-5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f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4"/>
                            <w:sz w:val="16"/>
                            <w:szCs w:val="16"/>
                          </w:rPr>
                          <w:t>t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Moder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pacing w:val="-5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4"/>
                            <w:sz w:val="16"/>
                            <w:szCs w:val="16"/>
                          </w:rPr>
                          <w:t>W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l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(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 xml:space="preserve">) </w:t>
                        </w:r>
                        <w:r w:rsidRPr="005F7FA7">
                          <w:rPr>
                            <w:rFonts w:asciiTheme="majorHAnsi" w:hAnsiTheme="majorHAnsi"/>
                            <w:spacing w:val="4"/>
                            <w:sz w:val="16"/>
                            <w:szCs w:val="16"/>
                          </w:rPr>
                          <w:t>P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h</w:t>
                        </w:r>
                        <w:r w:rsidRPr="005F7FA7">
                          <w:rPr>
                            <w:rFonts w:asciiTheme="majorHAnsi" w:hAnsiTheme="majorHAnsi"/>
                            <w:spacing w:val="-1"/>
                            <w:sz w:val="16"/>
                            <w:szCs w:val="16"/>
                          </w:rPr>
                          <w:t>y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si</w:t>
                        </w:r>
                        <w:r w:rsidRPr="005F7FA7">
                          <w:rPr>
                            <w:rFonts w:asciiTheme="majorHAnsi" w:hAnsiTheme="majorHAnsi"/>
                            <w:spacing w:val="5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pacing w:val="-1"/>
                            <w:sz w:val="16"/>
                            <w:szCs w:val="16"/>
                          </w:rPr>
                          <w:t>m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spacing w:val="2"/>
                            <w:sz w:val="16"/>
                            <w:szCs w:val="16"/>
                          </w:rPr>
                          <w:t>i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ne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d</w:t>
                        </w:r>
                        <w:r w:rsidRPr="005F7FA7">
                          <w:rPr>
                            <w:rFonts w:asciiTheme="majorHAnsi" w:hAnsiTheme="majorHAnsi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3"/>
                            <w:sz w:val="16"/>
                            <w:szCs w:val="16"/>
                          </w:rPr>
                          <w:t>(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A)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FE35C1" w14:textId="77777777" w:rsidR="006774FB" w:rsidRPr="005F7FA7" w:rsidRDefault="005F7FA7">
                        <w:pPr>
                          <w:spacing w:before="97"/>
                          <w:ind w:left="731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16"/>
                            <w:szCs w:val="16"/>
                          </w:rPr>
                          <w:t>1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>9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9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8 -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3"/>
                            <w:sz w:val="16"/>
                            <w:szCs w:val="16"/>
                          </w:rPr>
                          <w:t xml:space="preserve"> 2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1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pacing w:val="4"/>
                            <w:sz w:val="16"/>
                            <w:szCs w:val="16"/>
                          </w:rPr>
                          <w:t>0</w:t>
                        </w:r>
                        <w:r w:rsidRPr="005F7FA7">
                          <w:rPr>
                            <w:rFonts w:asciiTheme="majorHAnsi" w:hAnsiTheme="majorHAnsi"/>
                            <w:b/>
                            <w:i/>
                            <w:sz w:val="16"/>
                            <w:szCs w:val="16"/>
                          </w:rPr>
                          <w:t>2</w:t>
                        </w:r>
                      </w:p>
                    </w:tc>
                  </w:tr>
                  <w:tr w:rsidR="005F7FA7" w:rsidRPr="005F7FA7" w14:paraId="1CB11474" w14:textId="77777777">
                    <w:trPr>
                      <w:trHeight w:hRule="exact" w:val="400"/>
                    </w:trPr>
                    <w:tc>
                      <w:tcPr>
                        <w:tcW w:w="27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CFD3BC" w14:textId="77777777" w:rsidR="006774FB" w:rsidRPr="005F7FA7" w:rsidRDefault="006774FB">
                        <w:pP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FA904B" w14:textId="77777777" w:rsidR="006774FB" w:rsidRPr="005F7FA7" w:rsidRDefault="005F7FA7">
                        <w:pPr>
                          <w:spacing w:before="74"/>
                          <w:ind w:left="627"/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F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EN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C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–</w:t>
                        </w:r>
                        <w:r w:rsidRPr="005F7FA7">
                          <w:rPr>
                            <w:rFonts w:asciiTheme="majorHAnsi" w:hAnsiTheme="majorHAnsi"/>
                            <w:spacing w:val="17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>v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il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a</w:t>
                        </w:r>
                        <w:r w:rsidRPr="005F7FA7">
                          <w:rPr>
                            <w:rFonts w:asciiTheme="majorHAnsi" w:hAnsiTheme="majorHAnsi"/>
                            <w:spacing w:val="11"/>
                            <w:sz w:val="16"/>
                            <w:szCs w:val="16"/>
                          </w:rPr>
                          <w:t>b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l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11"/>
                            <w:sz w:val="16"/>
                            <w:szCs w:val="16"/>
                          </w:rPr>
                          <w:t>o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n</w:t>
                        </w:r>
                        <w:r w:rsidRPr="005F7FA7">
                          <w:rPr>
                            <w:rFonts w:asciiTheme="majorHAnsi" w:hAnsiTheme="majorHAnsi"/>
                            <w:spacing w:val="16"/>
                            <w:sz w:val="16"/>
                            <w:szCs w:val="16"/>
                          </w:rPr>
                          <w:t xml:space="preserve"> 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>r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11"/>
                            <w:sz w:val="16"/>
                            <w:szCs w:val="16"/>
                          </w:rPr>
                          <w:t>q</w:t>
                        </w:r>
                        <w:r w:rsidRPr="005F7FA7">
                          <w:rPr>
                            <w:rFonts w:asciiTheme="majorHAnsi" w:hAnsiTheme="majorHAnsi"/>
                            <w:spacing w:val="8"/>
                            <w:sz w:val="16"/>
                            <w:szCs w:val="16"/>
                          </w:rPr>
                          <w:t>u</w:t>
                        </w:r>
                        <w:r w:rsidRPr="005F7FA7">
                          <w:rPr>
                            <w:rFonts w:asciiTheme="majorHAnsi" w:hAnsiTheme="majorHAnsi"/>
                            <w:spacing w:val="10"/>
                            <w:sz w:val="16"/>
                            <w:szCs w:val="16"/>
                          </w:rPr>
                          <w:t>e</w:t>
                        </w:r>
                        <w:r w:rsidRPr="005F7FA7">
                          <w:rPr>
                            <w:rFonts w:asciiTheme="majorHAnsi" w:hAnsiTheme="majorHAnsi"/>
                            <w:spacing w:val="9"/>
                            <w:sz w:val="16"/>
                            <w:szCs w:val="16"/>
                          </w:rPr>
                          <w:t>s</w:t>
                        </w:r>
                        <w:r w:rsidRPr="005F7FA7">
                          <w:rPr>
                            <w:rFonts w:asciiTheme="majorHAnsi" w:hAnsiTheme="majorHAnsi"/>
                            <w:spacing w:val="14"/>
                            <w:sz w:val="16"/>
                            <w:szCs w:val="16"/>
                          </w:rPr>
                          <w:t>t</w:t>
                        </w:r>
                        <w:r w:rsidRPr="005F7FA7"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  <w:t>.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7E3B2E" w14:textId="77777777" w:rsidR="006774FB" w:rsidRPr="005F7FA7" w:rsidRDefault="006774FB">
                        <w:pPr>
                          <w:rPr>
                            <w:rFonts w:asciiTheme="majorHAnsi" w:hAnsiTheme="majorHAnsi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14:paraId="506A5738" w14:textId="77777777" w:rsidR="006774FB" w:rsidRPr="005F7FA7" w:rsidRDefault="006774FB">
                  <w:pPr>
                    <w:rPr>
                      <w:rFonts w:asciiTheme="majorHAnsi" w:hAnsiTheme="majorHAnsi"/>
                      <w:sz w:val="16"/>
                      <w:szCs w:val="16"/>
                    </w:rPr>
                  </w:pPr>
                </w:p>
              </w:txbxContent>
            </v:textbox>
            <w10:wrap anchorx="page"/>
          </v:shape>
        </w:pict>
      </w:r>
      <w:r w:rsidRPr="005F7FA7">
        <w:rPr>
          <w:rFonts w:asciiTheme="majorHAnsi" w:hAnsiTheme="majorHAnsi"/>
          <w:i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i/>
          <w:sz w:val="16"/>
          <w:szCs w:val="16"/>
        </w:rPr>
        <w:t>:</w:t>
      </w:r>
      <w:r w:rsidRPr="005F7FA7">
        <w:rPr>
          <w:rFonts w:asciiTheme="majorHAnsi" w:hAnsiTheme="majorHAnsi"/>
          <w:i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i/>
          <w:sz w:val="16"/>
          <w:szCs w:val="16"/>
          <w:u w:val="single" w:color="000000"/>
        </w:rPr>
        <w:t>yaqub@gmail.com</w:t>
      </w:r>
      <w:r w:rsidRPr="005F7FA7">
        <w:rPr>
          <w:rFonts w:asciiTheme="majorHAnsi" w:hAnsiTheme="majorHAnsi"/>
          <w:i/>
          <w:sz w:val="16"/>
          <w:szCs w:val="16"/>
          <w:u w:val="single" w:color="000000"/>
        </w:rPr>
        <w:t>i</w:t>
      </w:r>
    </w:p>
    <w:p w14:paraId="68FC8CB3" w14:textId="77777777" w:rsidR="006774FB" w:rsidRPr="005F7FA7" w:rsidRDefault="005F7FA7">
      <w:pPr>
        <w:spacing w:line="100" w:lineRule="exact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z w:val="16"/>
          <w:szCs w:val="16"/>
        </w:rPr>
        <w:lastRenderedPageBreak/>
        <w:pict w14:anchorId="59BB8B27">
          <v:group id="_x0000_s1027" style="position:absolute;margin-left:57pt;margin-top:59.25pt;width:483pt;height:0;z-index:-251657728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</w:p>
    <w:p w14:paraId="3BAE92D5" w14:textId="77777777" w:rsidR="006774FB" w:rsidRPr="005F7FA7" w:rsidRDefault="005F7FA7">
      <w:pPr>
        <w:ind w:left="148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z w:val="16"/>
          <w:szCs w:val="16"/>
        </w:rPr>
        <w:pict w14:anchorId="0AD634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15pt;height:33.3pt">
            <v:imagedata r:id="rId5" o:title=""/>
          </v:shape>
        </w:pict>
      </w:r>
    </w:p>
    <w:p w14:paraId="3343CD1F" w14:textId="77777777" w:rsidR="006774FB" w:rsidRPr="005F7FA7" w:rsidRDefault="006774FB">
      <w:pPr>
        <w:spacing w:line="200" w:lineRule="exact"/>
        <w:rPr>
          <w:rFonts w:asciiTheme="majorHAnsi" w:hAnsiTheme="majorHAnsi"/>
          <w:sz w:val="16"/>
          <w:szCs w:val="16"/>
        </w:rPr>
      </w:pPr>
    </w:p>
    <w:p w14:paraId="4B20ECA3" w14:textId="77777777" w:rsidR="006774FB" w:rsidRPr="005F7FA7" w:rsidRDefault="006774FB">
      <w:pPr>
        <w:spacing w:before="9" w:line="200" w:lineRule="exact"/>
        <w:rPr>
          <w:rFonts w:asciiTheme="majorHAnsi" w:hAnsiTheme="majorHAnsi"/>
          <w:sz w:val="16"/>
          <w:szCs w:val="16"/>
        </w:rPr>
      </w:pPr>
    </w:p>
    <w:p w14:paraId="492302E7" w14:textId="77777777" w:rsidR="006774FB" w:rsidRPr="005F7FA7" w:rsidRDefault="005F7FA7">
      <w:pPr>
        <w:spacing w:before="33"/>
        <w:ind w:left="115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b/>
          <w:sz w:val="16"/>
          <w:szCs w:val="16"/>
        </w:rPr>
        <w:t>C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b/>
          <w:sz w:val="16"/>
          <w:szCs w:val="16"/>
        </w:rPr>
        <w:t>p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y</w:t>
      </w:r>
      <w:r w:rsidRPr="005F7FA7">
        <w:rPr>
          <w:rFonts w:asciiTheme="majorHAnsi" w:hAnsiTheme="majorHAnsi"/>
          <w:b/>
          <w:sz w:val="16"/>
          <w:szCs w:val="16"/>
        </w:rPr>
        <w:t>ri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b/>
          <w:sz w:val="16"/>
          <w:szCs w:val="16"/>
        </w:rPr>
        <w:t>ht</w:t>
      </w:r>
      <w:r w:rsidRPr="005F7FA7">
        <w:rPr>
          <w:rFonts w:asciiTheme="majorHAnsi" w:hAnsiTheme="majorHAnsi"/>
          <w:b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sz w:val="16"/>
          <w:szCs w:val="16"/>
        </w:rPr>
        <w:t>inf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b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b/>
          <w:spacing w:val="-5"/>
          <w:sz w:val="16"/>
          <w:szCs w:val="16"/>
        </w:rPr>
        <w:t>m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at</w:t>
      </w:r>
      <w:r w:rsidRPr="005F7FA7">
        <w:rPr>
          <w:rFonts w:asciiTheme="majorHAnsi" w:hAnsiTheme="majorHAnsi"/>
          <w:b/>
          <w:sz w:val="16"/>
          <w:szCs w:val="16"/>
        </w:rPr>
        <w:t>i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b/>
          <w:sz w:val="16"/>
          <w:szCs w:val="16"/>
        </w:rPr>
        <w:t>n</w:t>
      </w:r>
      <w:r w:rsidRPr="005F7FA7">
        <w:rPr>
          <w:rFonts w:asciiTheme="majorHAnsi" w:hAnsiTheme="majorHAnsi"/>
          <w:b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sz w:val="16"/>
          <w:szCs w:val="16"/>
        </w:rPr>
        <w:t>- Ple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a</w:t>
      </w:r>
      <w:r w:rsidRPr="005F7FA7">
        <w:rPr>
          <w:rFonts w:asciiTheme="majorHAnsi" w:hAnsiTheme="majorHAnsi"/>
          <w:b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b/>
          <w:sz w:val="16"/>
          <w:szCs w:val="16"/>
        </w:rPr>
        <w:t>e</w:t>
      </w:r>
      <w:r w:rsidRPr="005F7FA7">
        <w:rPr>
          <w:rFonts w:asciiTheme="majorHAnsi" w:hAnsiTheme="majorHAnsi"/>
          <w:b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b/>
          <w:sz w:val="16"/>
          <w:szCs w:val="16"/>
        </w:rPr>
        <w:t>r</w:t>
      </w:r>
      <w:r w:rsidRPr="005F7FA7">
        <w:rPr>
          <w:rFonts w:asciiTheme="majorHAnsi" w:hAnsiTheme="majorHAnsi"/>
          <w:b/>
          <w:spacing w:val="1"/>
          <w:sz w:val="16"/>
          <w:szCs w:val="16"/>
        </w:rPr>
        <w:t>ea</w:t>
      </w:r>
      <w:r w:rsidRPr="005F7FA7">
        <w:rPr>
          <w:rFonts w:asciiTheme="majorHAnsi" w:hAnsiTheme="majorHAnsi"/>
          <w:b/>
          <w:sz w:val="16"/>
          <w:szCs w:val="16"/>
        </w:rPr>
        <w:t>d</w:t>
      </w:r>
    </w:p>
    <w:p w14:paraId="5F334204" w14:textId="77777777" w:rsidR="006774FB" w:rsidRPr="005F7FA7" w:rsidRDefault="005F7FA7">
      <w:pPr>
        <w:spacing w:line="220" w:lineRule="exact"/>
        <w:ind w:left="115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z w:val="16"/>
          <w:szCs w:val="16"/>
        </w:rPr>
        <w:t>©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is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eb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De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el</w:t>
      </w:r>
      <w:r w:rsidRPr="005F7FA7">
        <w:rPr>
          <w:rFonts w:asciiTheme="majorHAnsi" w:hAnsiTheme="majorHAnsi"/>
          <w:spacing w:val="1"/>
          <w:sz w:val="16"/>
          <w:szCs w:val="16"/>
        </w:rPr>
        <w:t>op</w:t>
      </w:r>
      <w:r w:rsidRPr="005F7FA7">
        <w:rPr>
          <w:rFonts w:asciiTheme="majorHAnsi" w:hAnsiTheme="majorHAnsi"/>
          <w:sz w:val="16"/>
          <w:szCs w:val="16"/>
        </w:rPr>
        <w:t>er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es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late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 xml:space="preserve">is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c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pacing w:val="-4"/>
          <w:sz w:val="16"/>
          <w:szCs w:val="16"/>
        </w:rPr>
        <w:t>y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g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4"/>
          <w:sz w:val="16"/>
          <w:szCs w:val="16"/>
        </w:rPr>
        <w:t>y</w:t>
      </w:r>
      <w:r w:rsidRPr="005F7FA7">
        <w:rPr>
          <w:rFonts w:asciiTheme="majorHAnsi" w:hAnsiTheme="majorHAnsi"/>
          <w:spacing w:val="2"/>
          <w:sz w:val="16"/>
          <w:szCs w:val="16"/>
        </w:rPr>
        <w:t>j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L</w:t>
      </w:r>
      <w:r w:rsidRPr="005F7FA7">
        <w:rPr>
          <w:rFonts w:asciiTheme="majorHAnsi" w:hAnsiTheme="majorHAnsi"/>
          <w:sz w:val="16"/>
          <w:szCs w:val="16"/>
        </w:rPr>
        <w:t>td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20</w:t>
      </w:r>
      <w:r w:rsidRPr="005F7FA7">
        <w:rPr>
          <w:rFonts w:asciiTheme="majorHAnsi" w:hAnsiTheme="majorHAnsi"/>
          <w:spacing w:val="3"/>
          <w:sz w:val="16"/>
          <w:szCs w:val="16"/>
        </w:rPr>
        <w:t>1</w:t>
      </w:r>
      <w:r w:rsidRPr="005F7FA7">
        <w:rPr>
          <w:rFonts w:asciiTheme="majorHAnsi" w:hAnsiTheme="majorHAnsi"/>
          <w:spacing w:val="1"/>
          <w:sz w:val="16"/>
          <w:szCs w:val="16"/>
        </w:rPr>
        <w:t>3</w:t>
      </w:r>
      <w:r w:rsidRPr="005F7FA7">
        <w:rPr>
          <w:rFonts w:asciiTheme="majorHAnsi" w:hAnsiTheme="majorHAnsi"/>
          <w:sz w:val="16"/>
          <w:szCs w:val="16"/>
        </w:rPr>
        <w:t>.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J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b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k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l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ad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d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us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is</w:t>
      </w:r>
    </w:p>
    <w:p w14:paraId="4C787516" w14:textId="77777777" w:rsidR="006774FB" w:rsidRPr="005F7FA7" w:rsidRDefault="005F7FA7">
      <w:pPr>
        <w:ind w:left="115" w:right="80"/>
        <w:rPr>
          <w:rFonts w:asciiTheme="majorHAnsi" w:hAnsiTheme="majorHAnsi"/>
          <w:sz w:val="16"/>
          <w:szCs w:val="16"/>
        </w:rPr>
      </w:pP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tic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lar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es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x</w:t>
      </w:r>
      <w:r w:rsidRPr="005F7FA7">
        <w:rPr>
          <w:rFonts w:asciiTheme="majorHAnsi" w:hAnsiTheme="majorHAnsi"/>
          <w:spacing w:val="3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le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eir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al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h</w:t>
      </w:r>
      <w:r w:rsidRPr="005F7FA7">
        <w:rPr>
          <w:rFonts w:asciiTheme="majorHAnsi" w:hAnsiTheme="majorHAnsi"/>
          <w:sz w:val="16"/>
          <w:szCs w:val="16"/>
        </w:rPr>
        <w:t>elp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z w:val="16"/>
          <w:szCs w:val="16"/>
        </w:rPr>
        <w:t>m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ite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eir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e.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3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 xml:space="preserve">also 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w</w:t>
      </w:r>
      <w:r w:rsidRPr="005F7FA7">
        <w:rPr>
          <w:rFonts w:asciiTheme="majorHAnsi" w:hAnsiTheme="majorHAnsi"/>
          <w:sz w:val="16"/>
          <w:szCs w:val="16"/>
        </w:rPr>
        <w:t>elc</w:t>
      </w:r>
      <w:r w:rsidRPr="005F7FA7">
        <w:rPr>
          <w:rFonts w:asciiTheme="majorHAnsi" w:hAnsiTheme="majorHAnsi"/>
          <w:spacing w:val="4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li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k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 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g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ite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45"/>
          <w:sz w:val="16"/>
          <w:szCs w:val="16"/>
        </w:rPr>
        <w:t xml:space="preserve"> </w:t>
      </w:r>
      <w:hyperlink r:id="rId6">
        <w:r w:rsidRPr="005F7FA7">
          <w:rPr>
            <w:rFonts w:asciiTheme="majorHAnsi" w:hAnsiTheme="majorHAnsi"/>
            <w:sz w:val="16"/>
            <w:szCs w:val="16"/>
            <w:u w:val="single" w:color="0000FF"/>
          </w:rPr>
          <w:t>ww</w:t>
        </w:r>
        <w:r w:rsidRPr="005F7FA7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w</w:t>
        </w:r>
        <w:r w:rsidRPr="005F7FA7">
          <w:rPr>
            <w:rFonts w:asciiTheme="majorHAnsi" w:hAnsiTheme="majorHAnsi"/>
            <w:sz w:val="16"/>
            <w:szCs w:val="16"/>
            <w:u w:val="single" w:color="0000FF"/>
          </w:rPr>
          <w:t>.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d</w:t>
        </w:r>
        <w:r w:rsidRPr="005F7FA7">
          <w:rPr>
            <w:rFonts w:asciiTheme="majorHAnsi" w:hAnsiTheme="majorHAnsi"/>
            <w:spacing w:val="3"/>
            <w:sz w:val="16"/>
            <w:szCs w:val="16"/>
            <w:u w:val="single" w:color="0000FF"/>
          </w:rPr>
          <w:t>a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y</w:t>
        </w:r>
        <w:r w:rsidRPr="005F7FA7">
          <w:rPr>
            <w:rFonts w:asciiTheme="majorHAnsi" w:hAnsiTheme="majorHAnsi"/>
            <w:spacing w:val="2"/>
            <w:sz w:val="16"/>
            <w:szCs w:val="16"/>
            <w:u w:val="single" w:color="0000FF"/>
          </w:rPr>
          <w:t>j</w:t>
        </w:r>
        <w:r w:rsidRPr="005F7FA7">
          <w:rPr>
            <w:rFonts w:asciiTheme="majorHAnsi" w:hAnsiTheme="majorHAnsi"/>
            <w:spacing w:val="-1"/>
            <w:sz w:val="16"/>
            <w:szCs w:val="16"/>
            <w:u w:val="single" w:color="0000FF"/>
          </w:rPr>
          <w:t>o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b</w:t>
        </w:r>
        <w:r w:rsidRPr="005F7FA7">
          <w:rPr>
            <w:rFonts w:asciiTheme="majorHAnsi" w:hAnsiTheme="majorHAnsi"/>
            <w:sz w:val="16"/>
            <w:szCs w:val="16"/>
            <w:u w:val="single" w:color="0000FF"/>
          </w:rPr>
          <w:t>.c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</w:t>
        </w:r>
        <w:r w:rsidRPr="005F7FA7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m</w:t>
        </w:r>
        <w:r w:rsidRPr="005F7FA7">
          <w:rPr>
            <w:rFonts w:asciiTheme="majorHAnsi" w:hAnsiTheme="majorHAnsi"/>
            <w:sz w:val="16"/>
            <w:szCs w:val="16"/>
          </w:rPr>
          <w:t>.</w:t>
        </w:r>
        <w:r w:rsidRPr="005F7FA7">
          <w:rPr>
            <w:rFonts w:asciiTheme="majorHAnsi" w:hAnsiTheme="majorHAnsi"/>
            <w:spacing w:val="-14"/>
            <w:sz w:val="16"/>
            <w:szCs w:val="16"/>
          </w:rPr>
          <w:t xml:space="preserve"> </w:t>
        </w:r>
        <w:r w:rsidRPr="005F7FA7">
          <w:rPr>
            <w:rFonts w:asciiTheme="majorHAnsi" w:hAnsiTheme="majorHAnsi"/>
            <w:sz w:val="16"/>
            <w:szCs w:val="16"/>
          </w:rPr>
          <w:t>H</w:t>
        </w:r>
      </w:hyperlink>
      <w:r w:rsidRPr="005F7FA7">
        <w:rPr>
          <w:rFonts w:asciiTheme="majorHAnsi" w:hAnsiTheme="majorHAnsi"/>
          <w:spacing w:val="4"/>
          <w:sz w:val="16"/>
          <w:szCs w:val="16"/>
        </w:rPr>
        <w:t>o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er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 xml:space="preserve">is </w:t>
      </w:r>
      <w:r w:rsidRPr="005F7FA7">
        <w:rPr>
          <w:rFonts w:asciiTheme="majorHAnsi" w:hAnsiTheme="majorHAnsi"/>
          <w:spacing w:val="-1"/>
          <w:sz w:val="16"/>
          <w:szCs w:val="16"/>
        </w:rPr>
        <w:t>C</w:t>
      </w:r>
      <w:r w:rsidRPr="005F7FA7">
        <w:rPr>
          <w:rFonts w:asciiTheme="majorHAnsi" w:hAnsiTheme="majorHAnsi"/>
          <w:sz w:val="16"/>
          <w:szCs w:val="16"/>
        </w:rPr>
        <w:t>V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pacing w:val="3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late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u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tri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ted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d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-1"/>
          <w:sz w:val="16"/>
          <w:szCs w:val="16"/>
        </w:rPr>
        <w:t>v</w:t>
      </w:r>
      <w:r w:rsidRPr="005F7FA7">
        <w:rPr>
          <w:rFonts w:asciiTheme="majorHAnsi" w:hAnsiTheme="majorHAnsi"/>
          <w:sz w:val="16"/>
          <w:szCs w:val="16"/>
        </w:rPr>
        <w:t>aila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z w:val="16"/>
          <w:szCs w:val="16"/>
        </w:rPr>
        <w:t>le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n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 xml:space="preserve">er 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1"/>
          <w:sz w:val="16"/>
          <w:szCs w:val="16"/>
        </w:rPr>
        <w:t>b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pacing w:val="2"/>
          <w:sz w:val="16"/>
          <w:szCs w:val="16"/>
        </w:rPr>
        <w:t>i</w:t>
      </w:r>
      <w:r w:rsidRPr="005F7FA7">
        <w:rPr>
          <w:rFonts w:asciiTheme="majorHAnsi" w:hAnsiTheme="majorHAnsi"/>
          <w:sz w:val="16"/>
          <w:szCs w:val="16"/>
        </w:rPr>
        <w:t>tes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-2"/>
          <w:sz w:val="16"/>
          <w:szCs w:val="16"/>
        </w:rPr>
        <w:t>w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pacing w:val="1"/>
          <w:sz w:val="16"/>
          <w:szCs w:val="16"/>
        </w:rPr>
        <w:t>ou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pr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rm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s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i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pacing w:val="-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.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r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a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y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q</w:t>
      </w:r>
      <w:r w:rsidRPr="005F7FA7">
        <w:rPr>
          <w:rFonts w:asciiTheme="majorHAnsi" w:hAnsiTheme="majorHAnsi"/>
          <w:spacing w:val="-1"/>
          <w:sz w:val="16"/>
          <w:szCs w:val="16"/>
        </w:rPr>
        <w:t>u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ti</w:t>
      </w:r>
      <w:r w:rsidRPr="005F7FA7">
        <w:rPr>
          <w:rFonts w:asciiTheme="majorHAnsi" w:hAnsiTheme="majorHAnsi"/>
          <w:spacing w:val="1"/>
          <w:sz w:val="16"/>
          <w:szCs w:val="16"/>
        </w:rPr>
        <w:t>on</w:t>
      </w:r>
      <w:r w:rsidRPr="005F7FA7">
        <w:rPr>
          <w:rFonts w:asciiTheme="majorHAnsi" w:hAnsiTheme="majorHAnsi"/>
          <w:sz w:val="16"/>
          <w:szCs w:val="16"/>
        </w:rPr>
        <w:t>s</w:t>
      </w:r>
      <w:r w:rsidRPr="005F7FA7">
        <w:rPr>
          <w:rFonts w:asciiTheme="majorHAnsi" w:hAnsiTheme="majorHAnsi"/>
          <w:spacing w:val="-8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r</w:t>
      </w:r>
      <w:r w:rsidRPr="005F7FA7">
        <w:rPr>
          <w:rFonts w:asciiTheme="majorHAnsi" w:hAnsiTheme="majorHAnsi"/>
          <w:sz w:val="16"/>
          <w:szCs w:val="16"/>
        </w:rPr>
        <w:t>elati</w:t>
      </w:r>
      <w:r w:rsidRPr="005F7FA7">
        <w:rPr>
          <w:rFonts w:asciiTheme="majorHAnsi" w:hAnsiTheme="majorHAnsi"/>
          <w:spacing w:val="1"/>
          <w:sz w:val="16"/>
          <w:szCs w:val="16"/>
        </w:rPr>
        <w:t>n</w:t>
      </w:r>
      <w:r w:rsidRPr="005F7FA7">
        <w:rPr>
          <w:rFonts w:asciiTheme="majorHAnsi" w:hAnsiTheme="majorHAnsi"/>
          <w:sz w:val="16"/>
          <w:szCs w:val="16"/>
        </w:rPr>
        <w:t>g</w:t>
      </w:r>
      <w:r w:rsidRPr="005F7FA7">
        <w:rPr>
          <w:rFonts w:asciiTheme="majorHAnsi" w:hAnsiTheme="majorHAnsi"/>
          <w:spacing w:val="-7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to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0"/>
          <w:sz w:val="16"/>
          <w:szCs w:val="16"/>
        </w:rPr>
        <w:t>u</w:t>
      </w:r>
      <w:r w:rsidRPr="005F7FA7">
        <w:rPr>
          <w:rFonts w:asciiTheme="majorHAnsi" w:hAnsiTheme="majorHAnsi"/>
          <w:spacing w:val="-1"/>
          <w:sz w:val="16"/>
          <w:szCs w:val="16"/>
        </w:rPr>
        <w:t>s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2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o</w:t>
      </w:r>
      <w:r w:rsidRPr="005F7FA7">
        <w:rPr>
          <w:rFonts w:asciiTheme="majorHAnsi" w:hAnsiTheme="majorHAnsi"/>
          <w:sz w:val="16"/>
          <w:szCs w:val="16"/>
        </w:rPr>
        <w:t>f</w:t>
      </w:r>
      <w:r w:rsidRPr="005F7FA7">
        <w:rPr>
          <w:rFonts w:asciiTheme="majorHAnsi" w:hAnsiTheme="majorHAnsi"/>
          <w:spacing w:val="-3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pacing w:val="-1"/>
          <w:sz w:val="16"/>
          <w:szCs w:val="16"/>
        </w:rPr>
        <w:t>h</w:t>
      </w:r>
      <w:r w:rsidRPr="005F7FA7">
        <w:rPr>
          <w:rFonts w:asciiTheme="majorHAnsi" w:hAnsiTheme="majorHAnsi"/>
          <w:sz w:val="16"/>
          <w:szCs w:val="16"/>
        </w:rPr>
        <w:t>is</w:t>
      </w:r>
      <w:r w:rsidRPr="005F7FA7">
        <w:rPr>
          <w:rFonts w:asciiTheme="majorHAnsi" w:hAnsiTheme="majorHAnsi"/>
          <w:spacing w:val="-4"/>
          <w:sz w:val="16"/>
          <w:szCs w:val="16"/>
        </w:rPr>
        <w:t xml:space="preserve"> </w:t>
      </w:r>
      <w:r w:rsidRPr="005F7FA7">
        <w:rPr>
          <w:rFonts w:asciiTheme="majorHAnsi" w:hAnsiTheme="majorHAnsi"/>
          <w:sz w:val="16"/>
          <w:szCs w:val="16"/>
        </w:rPr>
        <w:t>t</w:t>
      </w:r>
      <w:r w:rsidRPr="005F7FA7">
        <w:rPr>
          <w:rFonts w:asciiTheme="majorHAnsi" w:hAnsiTheme="majorHAnsi"/>
          <w:spacing w:val="2"/>
          <w:sz w:val="16"/>
          <w:szCs w:val="16"/>
        </w:rPr>
        <w:t>e</w:t>
      </w:r>
      <w:r w:rsidRPr="005F7FA7">
        <w:rPr>
          <w:rFonts w:asciiTheme="majorHAnsi" w:hAnsiTheme="majorHAnsi"/>
          <w:spacing w:val="-1"/>
          <w:sz w:val="16"/>
          <w:szCs w:val="16"/>
        </w:rPr>
        <w:t>m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la</w:t>
      </w:r>
      <w:r w:rsidRPr="005F7FA7">
        <w:rPr>
          <w:rFonts w:asciiTheme="majorHAnsi" w:hAnsiTheme="majorHAnsi"/>
          <w:spacing w:val="2"/>
          <w:sz w:val="16"/>
          <w:szCs w:val="16"/>
        </w:rPr>
        <w:t>t</w:t>
      </w:r>
      <w:r w:rsidRPr="005F7FA7">
        <w:rPr>
          <w:rFonts w:asciiTheme="majorHAnsi" w:hAnsiTheme="majorHAnsi"/>
          <w:sz w:val="16"/>
          <w:szCs w:val="16"/>
        </w:rPr>
        <w:t>e</w:t>
      </w:r>
      <w:r w:rsidRPr="005F7FA7">
        <w:rPr>
          <w:rFonts w:asciiTheme="majorHAnsi" w:hAnsiTheme="majorHAnsi"/>
          <w:spacing w:val="-6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1"/>
          <w:sz w:val="16"/>
          <w:szCs w:val="16"/>
        </w:rPr>
        <w:t>p</w:t>
      </w:r>
      <w:r w:rsidRPr="005F7FA7">
        <w:rPr>
          <w:rFonts w:asciiTheme="majorHAnsi" w:hAnsiTheme="majorHAnsi"/>
          <w:sz w:val="16"/>
          <w:szCs w:val="16"/>
        </w:rPr>
        <w:t>lease</w:t>
      </w:r>
      <w:r w:rsidRPr="005F7FA7">
        <w:rPr>
          <w:rFonts w:asciiTheme="majorHAnsi" w:hAnsiTheme="majorHAnsi"/>
          <w:spacing w:val="-5"/>
          <w:sz w:val="16"/>
          <w:szCs w:val="16"/>
        </w:rPr>
        <w:t xml:space="preserve"> </w:t>
      </w:r>
      <w:r w:rsidRPr="005F7FA7">
        <w:rPr>
          <w:rFonts w:asciiTheme="majorHAnsi" w:hAnsiTheme="majorHAnsi"/>
          <w:spacing w:val="3"/>
          <w:sz w:val="16"/>
          <w:szCs w:val="16"/>
        </w:rPr>
        <w:t>e</w:t>
      </w:r>
      <w:r w:rsidRPr="005F7FA7">
        <w:rPr>
          <w:rFonts w:asciiTheme="majorHAnsi" w:hAnsiTheme="majorHAnsi"/>
          <w:spacing w:val="-4"/>
          <w:sz w:val="16"/>
          <w:szCs w:val="16"/>
        </w:rPr>
        <w:t>m</w:t>
      </w:r>
      <w:r w:rsidRPr="005F7FA7">
        <w:rPr>
          <w:rFonts w:asciiTheme="majorHAnsi" w:hAnsiTheme="majorHAnsi"/>
          <w:sz w:val="16"/>
          <w:szCs w:val="16"/>
        </w:rPr>
        <w:t xml:space="preserve">ail: </w:t>
      </w:r>
      <w:hyperlink r:id="rId7">
        <w:r w:rsidRPr="005F7FA7">
          <w:rPr>
            <w:rFonts w:asciiTheme="majorHAnsi" w:hAnsiTheme="majorHAnsi"/>
            <w:sz w:val="16"/>
            <w:szCs w:val="16"/>
            <w:u w:val="single" w:color="0000FF"/>
          </w:rPr>
          <w:t>i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n</w:t>
        </w:r>
        <w:r w:rsidRPr="005F7FA7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f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</w:t>
        </w:r>
        <w:r w:rsidRPr="005F7FA7">
          <w:rPr>
            <w:rFonts w:asciiTheme="majorHAnsi" w:hAnsiTheme="majorHAnsi"/>
            <w:spacing w:val="-1"/>
            <w:sz w:val="16"/>
            <w:szCs w:val="16"/>
            <w:u w:val="single" w:color="0000FF"/>
          </w:rPr>
          <w:t>@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d</w:t>
        </w:r>
        <w:r w:rsidRPr="005F7FA7">
          <w:rPr>
            <w:rFonts w:asciiTheme="majorHAnsi" w:hAnsiTheme="majorHAnsi"/>
            <w:spacing w:val="3"/>
            <w:sz w:val="16"/>
            <w:szCs w:val="16"/>
            <w:u w:val="single" w:color="0000FF"/>
          </w:rPr>
          <w:t>a</w:t>
        </w:r>
        <w:r w:rsidRPr="005F7FA7">
          <w:rPr>
            <w:rFonts w:asciiTheme="majorHAnsi" w:hAnsiTheme="majorHAnsi"/>
            <w:spacing w:val="-4"/>
            <w:sz w:val="16"/>
            <w:szCs w:val="16"/>
            <w:u w:val="single" w:color="0000FF"/>
          </w:rPr>
          <w:t>y</w:t>
        </w:r>
        <w:r w:rsidRPr="005F7FA7">
          <w:rPr>
            <w:rFonts w:asciiTheme="majorHAnsi" w:hAnsiTheme="majorHAnsi"/>
            <w:spacing w:val="2"/>
            <w:sz w:val="16"/>
            <w:szCs w:val="16"/>
            <w:u w:val="single" w:color="0000FF"/>
          </w:rPr>
          <w:t>j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ob</w:t>
        </w:r>
        <w:r w:rsidRPr="005F7FA7">
          <w:rPr>
            <w:rFonts w:asciiTheme="majorHAnsi" w:hAnsiTheme="majorHAnsi"/>
            <w:sz w:val="16"/>
            <w:szCs w:val="16"/>
            <w:u w:val="single" w:color="0000FF"/>
          </w:rPr>
          <w:t>.c</w:t>
        </w:r>
        <w:r w:rsidRPr="005F7FA7">
          <w:rPr>
            <w:rFonts w:asciiTheme="majorHAnsi" w:hAnsiTheme="majorHAnsi"/>
            <w:spacing w:val="1"/>
            <w:sz w:val="16"/>
            <w:szCs w:val="16"/>
            <w:u w:val="single" w:color="0000FF"/>
          </w:rPr>
          <w:t>o</w:t>
        </w:r>
        <w:r w:rsidRPr="005F7FA7">
          <w:rPr>
            <w:rFonts w:asciiTheme="majorHAnsi" w:hAnsiTheme="majorHAnsi"/>
            <w:spacing w:val="-2"/>
            <w:sz w:val="16"/>
            <w:szCs w:val="16"/>
            <w:u w:val="single" w:color="0000FF"/>
          </w:rPr>
          <w:t>m</w:t>
        </w:r>
        <w:r w:rsidRPr="005F7FA7">
          <w:rPr>
            <w:rFonts w:asciiTheme="majorHAnsi" w:hAnsiTheme="majorHAnsi"/>
            <w:sz w:val="16"/>
            <w:szCs w:val="16"/>
          </w:rPr>
          <w:t>.</w:t>
        </w:r>
      </w:hyperlink>
    </w:p>
    <w:sectPr w:rsidR="006774FB" w:rsidRPr="005F7FA7">
      <w:pgSz w:w="11920" w:h="16840"/>
      <w:pgMar w:top="142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D82AAF"/>
    <w:multiLevelType w:val="multilevel"/>
    <w:tmpl w:val="53F8E2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4FB"/>
    <w:rsid w:val="005F7FA7"/>
    <w:rsid w:val="006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FDB1EE3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1002</Words>
  <Characters>5716</Characters>
  <Application>Microsoft Office Word</Application>
  <DocSecurity>0</DocSecurity>
  <Lines>47</Lines>
  <Paragraphs>13</Paragraphs>
  <ScaleCrop>false</ScaleCrop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2021-03-23T14:27:00Z</dcterms:created>
  <dcterms:modified xsi:type="dcterms:W3CDTF">2021-03-23T14:44:00Z</dcterms:modified>
</cp:coreProperties>
</file>